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70D2" w:rsidRPr="00A82B09" w:rsidRDefault="006D70D2">
      <w:pPr>
        <w:pStyle w:val="Textoindependiente"/>
        <w:rPr>
          <w:rFonts w:ascii="Arial" w:hAnsi="Arial" w:cs="Arial"/>
        </w:rPr>
      </w:pPr>
    </w:p>
    <w:p w:rsidR="006D70D2" w:rsidRPr="008445B1" w:rsidRDefault="006D70D2" w:rsidP="00536329">
      <w:pPr>
        <w:pStyle w:val="Textoindependiente"/>
        <w:rPr>
          <w:rFonts w:ascii="Arial" w:hAnsi="Arial" w:cs="Arial"/>
        </w:rPr>
      </w:pPr>
      <w:r w:rsidRPr="008445B1">
        <w:rPr>
          <w:rFonts w:ascii="Arial" w:hAnsi="Arial" w:cs="Arial"/>
        </w:rPr>
        <w:t xml:space="preserve">CONTRATO </w:t>
      </w:r>
      <w:r w:rsidRPr="008445B1">
        <w:rPr>
          <w:rFonts w:ascii="Arial" w:hAnsi="Arial" w:cs="Arial"/>
          <w:b/>
        </w:rPr>
        <w:tab/>
        <w:t>:</w:t>
      </w:r>
      <w:r w:rsidRPr="008445B1">
        <w:rPr>
          <w:rFonts w:ascii="Arial" w:hAnsi="Arial" w:cs="Arial"/>
          <w:b/>
        </w:rPr>
        <w:tab/>
      </w:r>
      <w:r w:rsidRPr="008445B1">
        <w:rPr>
          <w:rFonts w:ascii="Arial" w:hAnsi="Arial" w:cs="Arial"/>
          <w:b/>
        </w:rPr>
        <w:tab/>
      </w:r>
      <w:r w:rsidRPr="008445B1">
        <w:rPr>
          <w:rFonts w:ascii="Arial" w:hAnsi="Arial" w:cs="Arial"/>
        </w:rPr>
        <w:tab/>
        <w:t xml:space="preserve">PRESTACIÓN DE SERVICIOS  </w:t>
      </w:r>
    </w:p>
    <w:p w:rsidR="006D70D2" w:rsidRPr="008445B1" w:rsidRDefault="006D70D2" w:rsidP="00536329">
      <w:pPr>
        <w:pStyle w:val="Textoindependiente"/>
        <w:rPr>
          <w:rFonts w:ascii="Arial" w:hAnsi="Arial" w:cs="Arial"/>
        </w:rPr>
      </w:pPr>
      <w:r w:rsidRPr="008445B1">
        <w:rPr>
          <w:rFonts w:ascii="Arial" w:hAnsi="Arial" w:cs="Arial"/>
        </w:rPr>
        <w:t>CONTRATISTA: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  <w:t xml:space="preserve"> </w:t>
      </w:r>
      <w:r w:rsidRPr="008445B1">
        <w:rPr>
          <w:rFonts w:ascii="Arial" w:hAnsi="Arial" w:cs="Arial"/>
        </w:rPr>
        <w:tab/>
      </w:r>
      <w:r w:rsidRPr="00B86E70">
        <w:rPr>
          <w:rFonts w:ascii="Arial" w:hAnsi="Arial" w:cs="Arial"/>
          <w:noProof/>
        </w:rPr>
        <w:t>FRANCISCO  RODRIGUEZ SANCHEZ</w:t>
      </w:r>
      <w:r w:rsidRPr="008445B1">
        <w:rPr>
          <w:rFonts w:ascii="Arial" w:hAnsi="Arial" w:cs="Arial"/>
        </w:rPr>
        <w:tab/>
      </w:r>
    </w:p>
    <w:p w:rsidR="006D70D2" w:rsidRPr="008445B1" w:rsidRDefault="006D70D2" w:rsidP="00536329">
      <w:pPr>
        <w:pStyle w:val="Textoindependiente"/>
        <w:rPr>
          <w:rFonts w:ascii="Arial" w:hAnsi="Arial" w:cs="Arial"/>
        </w:rPr>
      </w:pPr>
      <w:r w:rsidRPr="008445B1">
        <w:rPr>
          <w:rFonts w:ascii="Arial" w:hAnsi="Arial" w:cs="Arial"/>
        </w:rPr>
        <w:t>IDENTIFICACIÓN: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B86E70">
        <w:rPr>
          <w:rFonts w:ascii="Arial" w:hAnsi="Arial" w:cs="Arial"/>
          <w:noProof/>
        </w:rPr>
        <w:t>94417134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</w:p>
    <w:p w:rsidR="006D70D2" w:rsidRPr="008445B1" w:rsidRDefault="006D70D2" w:rsidP="00536329">
      <w:pPr>
        <w:pStyle w:val="Textoindependiente"/>
        <w:rPr>
          <w:rFonts w:ascii="Arial" w:hAnsi="Arial" w:cs="Arial"/>
        </w:rPr>
      </w:pPr>
      <w:r w:rsidRPr="008445B1">
        <w:rPr>
          <w:rFonts w:ascii="Arial" w:hAnsi="Arial" w:cs="Arial"/>
        </w:rPr>
        <w:t xml:space="preserve">CODIGO DISPONIBILIDAD: </w:t>
      </w:r>
      <w:r w:rsidRPr="008445B1">
        <w:rPr>
          <w:rFonts w:ascii="Arial" w:hAnsi="Arial" w:cs="Arial"/>
        </w:rPr>
        <w:tab/>
        <w:t>No. CDP</w:t>
      </w:r>
      <w:r w:rsidRPr="008445B1">
        <w:rPr>
          <w:rFonts w:ascii="Arial" w:hAnsi="Arial" w:cs="Arial"/>
          <w:color w:val="000000"/>
        </w:rPr>
        <w:t xml:space="preserve">.  </w:t>
      </w:r>
      <w:r w:rsidRPr="00B86E70">
        <w:rPr>
          <w:rFonts w:ascii="Arial" w:hAnsi="Arial" w:cs="Arial"/>
          <w:noProof/>
          <w:color w:val="000000"/>
        </w:rPr>
        <w:t>3500236596</w:t>
      </w:r>
      <w:r w:rsidRPr="008445B1">
        <w:rPr>
          <w:rFonts w:ascii="Arial" w:hAnsi="Arial" w:cs="Arial"/>
          <w:color w:val="000000"/>
        </w:rPr>
        <w:tab/>
      </w:r>
    </w:p>
    <w:p w:rsidR="006D70D2" w:rsidRPr="008445B1" w:rsidRDefault="006D70D2" w:rsidP="00536329">
      <w:pPr>
        <w:pStyle w:val="Textoindependiente"/>
        <w:rPr>
          <w:rFonts w:ascii="Arial" w:hAnsi="Arial" w:cs="Arial"/>
        </w:rPr>
      </w:pPr>
      <w:r w:rsidRPr="008445B1">
        <w:rPr>
          <w:rFonts w:ascii="Arial" w:hAnsi="Arial" w:cs="Arial"/>
        </w:rPr>
        <w:t>RESERVA: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  <w:t xml:space="preserve">No. RPC.  </w:t>
      </w:r>
      <w:r w:rsidRPr="00B86E70">
        <w:rPr>
          <w:rFonts w:ascii="Arial" w:hAnsi="Arial" w:cs="Arial"/>
          <w:noProof/>
        </w:rPr>
        <w:t>4500369825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  <w:t xml:space="preserve"> </w:t>
      </w:r>
    </w:p>
    <w:p w:rsidR="006D70D2" w:rsidRPr="008445B1" w:rsidRDefault="006D70D2" w:rsidP="00536329">
      <w:pPr>
        <w:pStyle w:val="Textoindependiente"/>
        <w:jc w:val="left"/>
        <w:rPr>
          <w:rFonts w:ascii="Arial" w:hAnsi="Arial" w:cs="Arial"/>
        </w:rPr>
      </w:pPr>
      <w:r w:rsidRPr="008445B1">
        <w:rPr>
          <w:rFonts w:ascii="Arial" w:hAnsi="Arial" w:cs="Arial"/>
        </w:rPr>
        <w:t>VALOR</w:t>
      </w:r>
      <w:r>
        <w:rPr>
          <w:rFonts w:ascii="Arial" w:hAnsi="Arial" w:cs="Arial"/>
        </w:rPr>
        <w:t xml:space="preserve"> </w:t>
      </w:r>
      <w:r w:rsidRPr="008445B1">
        <w:rPr>
          <w:rFonts w:ascii="Arial" w:hAnsi="Arial" w:cs="Arial"/>
        </w:rPr>
        <w:t>DELCONTRATO:</w:t>
      </w:r>
      <w:r>
        <w:rPr>
          <w:rFonts w:ascii="Arial" w:hAnsi="Arial" w:cs="Arial"/>
        </w:rPr>
        <w:t xml:space="preserve">            </w:t>
      </w:r>
      <w:r w:rsidRPr="008445B1">
        <w:rPr>
          <w:rFonts w:ascii="Arial" w:hAnsi="Arial" w:cs="Arial"/>
        </w:rPr>
        <w:t>$</w:t>
      </w:r>
      <w:r>
        <w:rPr>
          <w:rFonts w:ascii="Arial" w:hAnsi="Arial" w:cs="Arial"/>
          <w:noProof/>
        </w:rPr>
        <w:t>6.552.000</w:t>
      </w:r>
      <w:r>
        <w:rPr>
          <w:rFonts w:ascii="Arial" w:hAnsi="Arial" w:cs="Arial"/>
        </w:rPr>
        <w:t xml:space="preserve"> </w:t>
      </w:r>
      <w:r w:rsidRPr="008445B1">
        <w:rPr>
          <w:rFonts w:ascii="Arial" w:hAnsi="Arial" w:cs="Arial"/>
        </w:rPr>
        <w:t>(</w:t>
      </w:r>
      <w:r w:rsidRPr="00B86E70">
        <w:rPr>
          <w:rFonts w:ascii="Arial" w:hAnsi="Arial" w:cs="Arial"/>
          <w:noProof/>
        </w:rPr>
        <w:t>SEIS MILLONES QUINIENTOS CINCUENTA Y DOS MIL PESOS M/CTE</w:t>
      </w:r>
      <w:r w:rsidRPr="008445B1">
        <w:rPr>
          <w:rFonts w:ascii="Arial" w:hAnsi="Arial" w:cs="Arial"/>
        </w:rPr>
        <w:t>)</w:t>
      </w:r>
    </w:p>
    <w:p w:rsidR="006D70D2" w:rsidRPr="008445B1" w:rsidRDefault="006D70D2" w:rsidP="00536329">
      <w:pPr>
        <w:pStyle w:val="Textoindependiente"/>
        <w:jc w:val="left"/>
        <w:rPr>
          <w:rFonts w:ascii="Arial" w:hAnsi="Arial" w:cs="Arial"/>
        </w:rPr>
      </w:pPr>
      <w:r w:rsidRPr="008445B1">
        <w:rPr>
          <w:rFonts w:ascii="Arial" w:hAnsi="Arial" w:cs="Arial"/>
        </w:rPr>
        <w:t>DURACIÓN: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  <w:t xml:space="preserve">HASTA EL </w:t>
      </w:r>
      <w:r w:rsidRPr="00B86E70">
        <w:rPr>
          <w:rFonts w:ascii="Arial" w:hAnsi="Arial" w:cs="Arial"/>
          <w:noProof/>
        </w:rPr>
        <w:t>31/ago/2025</w:t>
      </w:r>
    </w:p>
    <w:p w:rsidR="006D70D2" w:rsidRPr="00A82B09" w:rsidRDefault="006D70D2" w:rsidP="000005A3">
      <w:pPr>
        <w:pStyle w:val="Textoindependiente"/>
        <w:jc w:val="left"/>
        <w:rPr>
          <w:rFonts w:ascii="Arial" w:hAnsi="Arial" w:cs="Arial"/>
        </w:rPr>
      </w:pPr>
      <w:r w:rsidRPr="008445B1">
        <w:rPr>
          <w:rFonts w:ascii="Arial" w:hAnsi="Arial" w:cs="Arial"/>
        </w:rPr>
        <w:t>SUPERVISOR: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  <w:t>TOMAS GUTIERREZ MAÑOSCA</w:t>
      </w:r>
    </w:p>
    <w:p w:rsidR="006D70D2" w:rsidRPr="00A82B09" w:rsidRDefault="006D70D2" w:rsidP="000005A3">
      <w:pPr>
        <w:pStyle w:val="Textoindependiente"/>
        <w:jc w:val="left"/>
        <w:rPr>
          <w:rFonts w:ascii="Arial" w:hAnsi="Arial" w:cs="Arial"/>
        </w:rPr>
      </w:pPr>
      <w:r w:rsidRPr="00A82B09">
        <w:rPr>
          <w:rFonts w:ascii="Arial" w:hAnsi="Arial" w:cs="Arial"/>
        </w:rPr>
        <w:t xml:space="preserve"> </w:t>
      </w:r>
    </w:p>
    <w:p w:rsidR="006D70D2" w:rsidRPr="00A82B09" w:rsidRDefault="006D70D2" w:rsidP="00185C8A">
      <w:pPr>
        <w:pStyle w:val="Textoindependiente2"/>
        <w:spacing w:line="240" w:lineRule="auto"/>
        <w:jc w:val="both"/>
        <w:rPr>
          <w:rFonts w:ascii="Arial" w:hAnsi="Arial" w:cs="Arial"/>
          <w:b/>
        </w:rPr>
      </w:pPr>
      <w:r w:rsidRPr="00A82B09">
        <w:rPr>
          <w:rFonts w:ascii="Arial" w:hAnsi="Arial" w:cs="Arial"/>
          <w:b/>
        </w:rPr>
        <w:t xml:space="preserve">OBJETO DEL CONTRATO </w:t>
      </w:r>
    </w:p>
    <w:p w:rsidR="006D70D2" w:rsidRPr="00B86E70" w:rsidRDefault="006D70D2" w:rsidP="001D63D6">
      <w:pPr>
        <w:pStyle w:val="Textoindependiente"/>
        <w:ind w:left="20"/>
        <w:rPr>
          <w:rFonts w:ascii="Arial" w:hAnsi="Arial" w:cs="Arial"/>
          <w:noProof/>
          <w:color w:val="000000"/>
          <w:shd w:val="clear" w:color="auto" w:fill="FFFFFF"/>
        </w:rPr>
      </w:pPr>
      <w:r w:rsidRPr="00B86E70">
        <w:rPr>
          <w:rFonts w:ascii="Arial" w:hAnsi="Arial" w:cs="Arial"/>
          <w:noProof/>
          <w:color w:val="000000"/>
          <w:shd w:val="clear" w:color="auto" w:fill="FFFFFF"/>
        </w:rPr>
        <w:t>Prestación de servicios de apoyo a la gestión en la Secretaría del Deporte y la Recreación del proyecto denominado" Apoyo a la iniciación y formación deportiva en Santiago de Cali" BP -26005288.</w:t>
      </w:r>
    </w:p>
    <w:p w:rsidR="006D70D2" w:rsidRDefault="006D70D2" w:rsidP="0084763A">
      <w:pPr>
        <w:pStyle w:val="Textoindependiente"/>
        <w:ind w:left="20"/>
        <w:rPr>
          <w:rFonts w:ascii="Arial" w:hAnsi="Arial" w:cs="Arial"/>
          <w:color w:val="000000"/>
          <w:shd w:val="clear" w:color="auto" w:fill="FFFFFF"/>
        </w:rPr>
      </w:pPr>
      <w:r w:rsidRPr="006A2B9C">
        <w:rPr>
          <w:rFonts w:ascii="Arial" w:hAnsi="Arial" w:cs="Arial"/>
          <w:color w:val="000000"/>
          <w:shd w:val="clear" w:color="auto" w:fill="FFFFFF"/>
        </w:rPr>
        <w:tab/>
      </w:r>
      <w:r w:rsidRPr="006A2B9C">
        <w:rPr>
          <w:rFonts w:ascii="Arial" w:hAnsi="Arial" w:cs="Arial"/>
          <w:color w:val="000000"/>
          <w:shd w:val="clear" w:color="auto" w:fill="FFFFFF"/>
        </w:rPr>
        <w:tab/>
      </w:r>
      <w:r w:rsidRPr="006A2B9C">
        <w:rPr>
          <w:rFonts w:ascii="Arial" w:hAnsi="Arial" w:cs="Arial"/>
          <w:color w:val="000000"/>
          <w:shd w:val="clear" w:color="auto" w:fill="FFFFFF"/>
        </w:rPr>
        <w:tab/>
      </w:r>
      <w:r w:rsidRPr="006A2B9C">
        <w:rPr>
          <w:rFonts w:ascii="Arial" w:hAnsi="Arial" w:cs="Arial"/>
          <w:color w:val="000000"/>
          <w:shd w:val="clear" w:color="auto" w:fill="FFFFFF"/>
        </w:rPr>
        <w:tab/>
      </w:r>
      <w:r w:rsidRPr="006A2B9C">
        <w:rPr>
          <w:rFonts w:ascii="Arial" w:hAnsi="Arial" w:cs="Arial"/>
          <w:color w:val="000000"/>
          <w:shd w:val="clear" w:color="auto" w:fill="FFFFFF"/>
        </w:rPr>
        <w:tab/>
      </w:r>
    </w:p>
    <w:p w:rsidR="006D70D2" w:rsidRPr="00A82B09" w:rsidRDefault="006D70D2" w:rsidP="00180E49">
      <w:pPr>
        <w:pStyle w:val="Textoindependiente"/>
        <w:ind w:left="20"/>
        <w:rPr>
          <w:rFonts w:ascii="Arial" w:hAnsi="Arial" w:cs="Arial"/>
          <w:color w:val="000000"/>
          <w:shd w:val="clear" w:color="auto" w:fill="FFFFFF"/>
        </w:rPr>
      </w:pPr>
    </w:p>
    <w:p w:rsidR="006D70D2" w:rsidRPr="00A82B09" w:rsidRDefault="006D70D2" w:rsidP="00A942B0">
      <w:pPr>
        <w:pStyle w:val="Textoindependiente"/>
        <w:ind w:left="20"/>
        <w:rPr>
          <w:rFonts w:ascii="Arial" w:hAnsi="Arial" w:cs="Arial"/>
          <w:b/>
          <w:color w:val="000000"/>
          <w:lang w:val="es-ES_tradnl"/>
        </w:rPr>
      </w:pPr>
      <w:r w:rsidRPr="00A82B09">
        <w:rPr>
          <w:rFonts w:ascii="Arial" w:hAnsi="Arial" w:cs="Arial"/>
          <w:lang w:val="es-ES_tradnl"/>
        </w:rPr>
        <w:t xml:space="preserve">En cumplimiento de las obligaciones establecidas en la </w:t>
      </w:r>
      <w:r w:rsidRPr="0092241A">
        <w:rPr>
          <w:rFonts w:ascii="Arial" w:hAnsi="Arial" w:cs="Arial"/>
          <w:lang w:val="es-ES_tradnl"/>
        </w:rPr>
        <w:t xml:space="preserve">cláusula </w:t>
      </w:r>
      <w:r w:rsidRPr="0092241A">
        <w:rPr>
          <w:rFonts w:ascii="Arial" w:hAnsi="Arial" w:cs="Arial"/>
          <w:b/>
          <w:bCs/>
          <w:lang w:val="es-ES_tradnl"/>
        </w:rPr>
        <w:t>PRIMERA</w:t>
      </w:r>
      <w:r w:rsidRPr="00A82B09">
        <w:rPr>
          <w:rFonts w:ascii="Arial" w:hAnsi="Arial" w:cs="Arial"/>
          <w:lang w:val="es-ES_tradnl"/>
        </w:rPr>
        <w:t xml:space="preserve"> del contrato No.</w:t>
      </w:r>
      <w:r w:rsidRPr="00B86E70">
        <w:rPr>
          <w:rFonts w:ascii="Arial" w:hAnsi="Arial" w:cs="Arial"/>
          <w:noProof/>
          <w:lang w:val="es-ES_tradnl"/>
        </w:rPr>
        <w:t>4162.010.26.1.2048-2025</w:t>
      </w:r>
      <w:r w:rsidRPr="00A82B09">
        <w:rPr>
          <w:rFonts w:ascii="Arial" w:hAnsi="Arial" w:cs="Arial"/>
          <w:lang w:val="es-ES_tradnl"/>
        </w:rPr>
        <w:t>, me permito entregar el informe consolidado en el cual se evidencia la ejecución de cada una de las obligaciones del contrato.</w:t>
      </w:r>
    </w:p>
    <w:p w:rsidR="006D70D2" w:rsidRPr="00A82B09" w:rsidRDefault="006D70D2" w:rsidP="005E7EDD">
      <w:pPr>
        <w:pStyle w:val="Textoindependiente"/>
        <w:ind w:left="360"/>
        <w:rPr>
          <w:rFonts w:ascii="Arial" w:hAnsi="Arial" w:cs="Arial"/>
          <w:b/>
        </w:rPr>
      </w:pPr>
    </w:p>
    <w:p w:rsidR="006D70D2" w:rsidRPr="00A82B09" w:rsidRDefault="006D70D2" w:rsidP="005E7EDD">
      <w:pPr>
        <w:pStyle w:val="Textoindependiente"/>
        <w:ind w:left="360"/>
        <w:rPr>
          <w:rFonts w:ascii="Arial" w:hAnsi="Arial" w:cs="Arial"/>
          <w:b/>
        </w:rPr>
      </w:pPr>
      <w:r w:rsidRPr="00A82B09">
        <w:rPr>
          <w:rFonts w:ascii="Arial" w:hAnsi="Arial" w:cs="Arial"/>
          <w:b/>
        </w:rPr>
        <w:t>ACTIVIDADES DESARROLLADAS</w:t>
      </w:r>
    </w:p>
    <w:p w:rsidR="006D70D2" w:rsidRPr="00A82B09" w:rsidRDefault="006D70D2">
      <w:pPr>
        <w:pStyle w:val="Textoindependiente"/>
        <w:rPr>
          <w:rFonts w:ascii="Arial" w:hAnsi="Arial" w:cs="Arial"/>
          <w:b/>
        </w:rPr>
      </w:pPr>
    </w:p>
    <w:p w:rsidR="006D70D2" w:rsidRDefault="006D70D2">
      <w:pPr>
        <w:pStyle w:val="Textoindependiente"/>
        <w:rPr>
          <w:rFonts w:ascii="Arial" w:hAnsi="Arial" w:cs="Arial"/>
          <w:b/>
        </w:rPr>
      </w:pPr>
      <w:r w:rsidRPr="00A82B09">
        <w:rPr>
          <w:rFonts w:ascii="Arial" w:hAnsi="Arial" w:cs="Arial"/>
        </w:rPr>
        <w:t xml:space="preserve">Informe de gestión relacionada con la ejecución de la </w:t>
      </w:r>
      <w:r w:rsidRPr="00A82B09">
        <w:rPr>
          <w:rFonts w:ascii="Arial" w:hAnsi="Arial" w:cs="Arial"/>
          <w:b/>
        </w:rPr>
        <w:t>PRIMERA CUOTA</w:t>
      </w:r>
    </w:p>
    <w:p w:rsidR="006D70D2" w:rsidRDefault="006D70D2">
      <w:pPr>
        <w:pStyle w:val="Textoindependiente"/>
        <w:rPr>
          <w:rFonts w:ascii="Arial" w:hAnsi="Arial" w:cs="Arial"/>
          <w:b/>
        </w:rPr>
      </w:pPr>
    </w:p>
    <w:p w:rsidR="006D70D2" w:rsidRDefault="006D70D2" w:rsidP="006D70D2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</w:rPr>
        <w:t>1.Apoyar la realización y asistencia en el desarrollo de las actividades, facilitando los procesos del proyecto para la iniciación y formación deportiva durante jornadas y eventos en campo.</w:t>
      </w:r>
    </w:p>
    <w:p w:rsidR="006D70D2" w:rsidRDefault="006D70D2" w:rsidP="006D70D2">
      <w:pPr>
        <w:pStyle w:val="NormalWeb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</w:t>
      </w:r>
      <w:r w:rsidRPr="006D70D2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Brindé apoyo en la ejecución de jornadas de clase con los beneficiarios de la disciplina ajedrez en la comuna 9</w:t>
      </w:r>
    </w:p>
    <w:p w:rsidR="006D70D2" w:rsidRDefault="006D70D2" w:rsidP="006D70D2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</w:rPr>
        <w:t> </w:t>
      </w:r>
    </w:p>
    <w:p w:rsidR="006D70D2" w:rsidRDefault="006D70D2" w:rsidP="006D70D2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</w:rPr>
        <w:t> 2.Apoyar en la elaboración y presentación de informes, en el registro de beneficiarios a través de la plataforma SIDER, en la recopilación de registros fotográficos, o en la actualización de bases de datos asociadas a las jornadas y eventos realizados.</w:t>
      </w:r>
    </w:p>
    <w:p w:rsidR="006D70D2" w:rsidRPr="006D70D2" w:rsidRDefault="006D70D2" w:rsidP="006D70D2">
      <w:pPr>
        <w:pStyle w:val="NormalWeb"/>
        <w:spacing w:before="0" w:beforeAutospacing="0" w:after="0" w:afterAutospacing="0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</w:t>
      </w:r>
      <w:r w:rsidRPr="006D70D2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No realicé esta actividad durante este periodo.</w:t>
      </w:r>
    </w:p>
    <w:p w:rsidR="006D70D2" w:rsidRDefault="006D70D2" w:rsidP="006D70D2">
      <w:pPr>
        <w:pStyle w:val="NormalWeb"/>
        <w:spacing w:before="0" w:beforeAutospacing="0" w:after="0" w:afterAutospacing="0"/>
      </w:pPr>
    </w:p>
    <w:p w:rsidR="006D70D2" w:rsidRDefault="006D70D2" w:rsidP="006D70D2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</w:rPr>
        <w:t> 3.Asistir o brindar apoyo en reuniones, capacitaciones o espacios convocados por el área de Fomento, o que estén directamente relacionados con las funciones del cargo y el desarrollo del programa.</w:t>
      </w:r>
    </w:p>
    <w:p w:rsidR="006D70D2" w:rsidRDefault="006D70D2" w:rsidP="006D70D2">
      <w:pPr>
        <w:pStyle w:val="NormalWeb"/>
        <w:spacing w:before="0" w:beforeAutospacing="0" w:after="0" w:afterAutospacing="0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</w:t>
      </w:r>
      <w:r w:rsidRPr="006D70D2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Asistí a la inducción técnica del programa donde se habló de las nuevas instrucciones sobre las sesiones de clase, convocada por el coordinador general</w:t>
      </w:r>
    </w:p>
    <w:p w:rsidR="006D70D2" w:rsidRDefault="006D70D2" w:rsidP="006D70D2">
      <w:pPr>
        <w:pStyle w:val="NormalWeb"/>
        <w:spacing w:before="0" w:beforeAutospacing="0" w:after="0" w:afterAutospacing="0"/>
        <w:rPr>
          <w:rFonts w:ascii="Arial" w:hAnsi="Arial" w:cs="Arial"/>
          <w:color w:val="000000"/>
        </w:rPr>
      </w:pPr>
    </w:p>
    <w:p w:rsidR="006D70D2" w:rsidRDefault="006D70D2" w:rsidP="006D70D2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</w:rPr>
        <w:t> </w:t>
      </w:r>
    </w:p>
    <w:p w:rsidR="006D70D2" w:rsidRDefault="006D70D2" w:rsidP="006D70D2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</w:rPr>
        <w:lastRenderedPageBreak/>
        <w:t> 4.Brindar apoyo en actividades operativas, logísticas o asistenciales de carácter misional, requeridas por la Secretaría del Deporte y la Recreación, en cumplimiento del objeto contractual.</w:t>
      </w:r>
    </w:p>
    <w:p w:rsidR="006D70D2" w:rsidRDefault="006D70D2" w:rsidP="006D70D2">
      <w:pPr>
        <w:pStyle w:val="NormalWeb"/>
        <w:spacing w:before="0" w:beforeAutospacing="0" w:after="0" w:afterAutospacing="0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</w:t>
      </w:r>
      <w:r w:rsidRPr="006D70D2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Promoví espacios con las familias de los beneficiarios en capacitaciones en la comuna para socializar y explicar la ejecución del programa</w:t>
      </w:r>
    </w:p>
    <w:p w:rsidR="006D70D2" w:rsidRDefault="006D70D2" w:rsidP="006D70D2">
      <w:pPr>
        <w:pStyle w:val="NormalWeb"/>
        <w:spacing w:before="0" w:beforeAutospacing="0" w:after="0" w:afterAutospacing="0"/>
      </w:pPr>
    </w:p>
    <w:p w:rsidR="006D70D2" w:rsidRDefault="006D70D2" w:rsidP="006D70D2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</w:rPr>
        <w:t> 5.Las demás relacionadas con el desarrollo del objeto contractual.</w:t>
      </w:r>
    </w:p>
    <w:p w:rsidR="006D70D2" w:rsidRDefault="006D70D2" w:rsidP="006D70D2">
      <w:pPr>
        <w:pStyle w:val="NormalWeb"/>
        <w:spacing w:before="0" w:beforeAutospacing="0" w:after="0" w:afterAutospacing="0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b/>
        </w:rPr>
        <w:t>-</w:t>
      </w:r>
      <w:r w:rsidRPr="006D70D2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No realicé esta actividad durante este periodo.</w:t>
      </w:r>
    </w:p>
    <w:p w:rsidR="006D70D2" w:rsidRDefault="006D70D2">
      <w:pPr>
        <w:pStyle w:val="Textoindependiente"/>
        <w:rPr>
          <w:rFonts w:ascii="Arial" w:hAnsi="Arial" w:cs="Arial"/>
          <w:b/>
        </w:rPr>
      </w:pPr>
    </w:p>
    <w:p w:rsidR="006D70D2" w:rsidRDefault="006D70D2">
      <w:pPr>
        <w:pStyle w:val="Textoindependiente"/>
        <w:rPr>
          <w:rFonts w:ascii="Arial" w:hAnsi="Arial" w:cs="Arial"/>
          <w:b/>
        </w:rPr>
      </w:pPr>
    </w:p>
    <w:p w:rsidR="006D70D2" w:rsidRDefault="006D70D2">
      <w:pPr>
        <w:pStyle w:val="Textoindependiente"/>
        <w:rPr>
          <w:rFonts w:ascii="Arial" w:hAnsi="Arial" w:cs="Arial"/>
          <w:b/>
        </w:rPr>
      </w:pPr>
      <w:r w:rsidRPr="00A82B09">
        <w:rPr>
          <w:rFonts w:ascii="Arial" w:hAnsi="Arial" w:cs="Arial"/>
        </w:rPr>
        <w:t xml:space="preserve">Informe de gestión relacionada con la ejecución de la </w:t>
      </w:r>
      <w:r w:rsidRPr="00A82B09">
        <w:rPr>
          <w:rFonts w:ascii="Arial" w:hAnsi="Arial" w:cs="Arial"/>
          <w:b/>
        </w:rPr>
        <w:t>SEGUNDA CUOTA</w:t>
      </w:r>
    </w:p>
    <w:p w:rsidR="006D70D2" w:rsidRDefault="006D70D2">
      <w:pPr>
        <w:pStyle w:val="Textoindependiente"/>
        <w:rPr>
          <w:rFonts w:ascii="Arial" w:hAnsi="Arial" w:cs="Arial"/>
          <w:b/>
        </w:rPr>
      </w:pPr>
    </w:p>
    <w:p w:rsidR="006D70D2" w:rsidRDefault="006D70D2" w:rsidP="006D70D2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</w:rPr>
        <w:t>1.Apoyar la realización y asistencia en el desarrollo de las actividades, facilitando los procesos del proyecto para la iniciación y formación deportiva durante jornadas y eventos en campo.</w:t>
      </w:r>
    </w:p>
    <w:p w:rsidR="006D70D2" w:rsidRDefault="006D70D2" w:rsidP="006D70D2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</w:rPr>
        <w:t> </w:t>
      </w:r>
      <w:r>
        <w:rPr>
          <w:rFonts w:ascii="Arial" w:hAnsi="Arial" w:cs="Arial"/>
          <w:color w:val="000000"/>
        </w:rPr>
        <w:t>-</w:t>
      </w:r>
      <w:r w:rsidRPr="006D70D2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Organicé jornadas de intervención en el escenario polideportivo de la comuna 09 en la disciplina de ajedrez, con los niños, niñas y adolescentes del programa</w:t>
      </w:r>
    </w:p>
    <w:p w:rsidR="006D70D2" w:rsidRDefault="006D70D2" w:rsidP="006D70D2">
      <w:pPr>
        <w:pStyle w:val="NormalWeb"/>
        <w:spacing w:before="0" w:beforeAutospacing="0" w:after="0" w:afterAutospacing="0"/>
        <w:rPr>
          <w:rFonts w:ascii="Arial" w:hAnsi="Arial" w:cs="Arial"/>
          <w:color w:val="000000"/>
        </w:rPr>
      </w:pPr>
    </w:p>
    <w:p w:rsidR="006D70D2" w:rsidRDefault="006D70D2" w:rsidP="006D70D2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</w:rPr>
        <w:t> 2.Apoyar en la elaboración y presentación de informes, en el registro de beneficiarios a través de la plataforma SIDER, en la recopilación de registros fotográficos, o en la actualización de bases de datos asociadas a las jornadas y eventos realizados.</w:t>
      </w:r>
    </w:p>
    <w:p w:rsidR="006D70D2" w:rsidRDefault="006D70D2" w:rsidP="006D70D2">
      <w:pPr>
        <w:pStyle w:val="NormalWeb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</w:t>
      </w:r>
      <w:r w:rsidRPr="006D70D2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Apoyé el proceso de registro de beneficiarios en la plataforma SIDER</w:t>
      </w:r>
    </w:p>
    <w:p w:rsidR="006D70D2" w:rsidRDefault="006D70D2" w:rsidP="006D70D2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</w:rPr>
        <w:t> </w:t>
      </w:r>
    </w:p>
    <w:p w:rsidR="006D70D2" w:rsidRPr="006D70D2" w:rsidRDefault="006D70D2" w:rsidP="006D70D2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</w:rPr>
        <w:t> 3.Asistir o brindar apoyo en reuniones, capacitaciones o espacios convocados por el área de Fomento, o que estén directamente relacionados con las funciones del cargo y el desarrollo del programa.</w:t>
      </w:r>
      <w:r>
        <w:br/>
      </w:r>
      <w:r>
        <w:rPr>
          <w:rFonts w:ascii="Arial" w:hAnsi="Arial" w:cs="Arial"/>
          <w:color w:val="000000"/>
        </w:rPr>
        <w:t>-</w:t>
      </w:r>
      <w:r w:rsidRPr="006D70D2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Participé de la mesa de planificación de los beneficiarios de la comuna 09</w:t>
      </w:r>
    </w:p>
    <w:p w:rsidR="006D70D2" w:rsidRDefault="006D70D2" w:rsidP="006D70D2">
      <w:pPr>
        <w:pStyle w:val="NormalWeb"/>
        <w:spacing w:before="0" w:beforeAutospacing="0" w:after="0" w:afterAutospacing="0"/>
      </w:pPr>
    </w:p>
    <w:p w:rsidR="006D70D2" w:rsidRDefault="006D70D2" w:rsidP="006D70D2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</w:rPr>
        <w:t> 4.Brindar apoyo en actividades operativas, logísticas o asistenciales de carácter misional, requeridas por la Secretaría del Deporte y la Recreación, en cumplimiento del objeto contractual.</w:t>
      </w:r>
    </w:p>
    <w:p w:rsidR="006D70D2" w:rsidRDefault="006D70D2" w:rsidP="006D70D2">
      <w:pPr>
        <w:pStyle w:val="NormalWeb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  <w:r>
        <w:rPr>
          <w:rFonts w:ascii="Arial" w:hAnsi="Arial" w:cs="Arial"/>
          <w:color w:val="000000"/>
        </w:rPr>
        <w:t>-</w:t>
      </w:r>
      <w:r w:rsidRPr="006D70D2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Recibí la visita del coordinador zonal, para la revisión del sistema de gestión de calidad y atendí sus requerimientos</w:t>
      </w:r>
    </w:p>
    <w:p w:rsidR="006D70D2" w:rsidRDefault="006D70D2" w:rsidP="006D70D2">
      <w:pPr>
        <w:pStyle w:val="NormalWeb"/>
        <w:spacing w:before="0" w:beforeAutospacing="0" w:after="0" w:afterAutospacing="0"/>
      </w:pPr>
    </w:p>
    <w:p w:rsidR="006D70D2" w:rsidRDefault="006D70D2" w:rsidP="006D70D2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</w:rPr>
        <w:t> 5.Las demás relacionadas con el desarrollo del objeto contractual.</w:t>
      </w:r>
    </w:p>
    <w:p w:rsidR="006D70D2" w:rsidRDefault="006D70D2" w:rsidP="0092241A">
      <w:pPr>
        <w:pStyle w:val="Default"/>
      </w:pPr>
      <w:r>
        <w:t>-</w:t>
      </w:r>
      <w:r w:rsidRPr="006D70D2">
        <w:t xml:space="preserve"> </w:t>
      </w:r>
      <w:r>
        <w:t>Promoví espacios con las familias de los beneficiarios en capacitaciones para socializar y explicar la ejecución del programa</w:t>
      </w:r>
    </w:p>
    <w:p w:rsidR="006D70D2" w:rsidRDefault="006D70D2" w:rsidP="0092241A">
      <w:pPr>
        <w:pStyle w:val="Default"/>
      </w:pPr>
    </w:p>
    <w:p w:rsidR="006D70D2" w:rsidRPr="00BA1E44" w:rsidRDefault="006D70D2" w:rsidP="00BA1E44">
      <w:pPr>
        <w:pStyle w:val="NormalWeb"/>
        <w:spacing w:before="0" w:beforeAutospacing="0" w:after="0" w:afterAutospacing="0"/>
        <w:jc w:val="both"/>
      </w:pPr>
      <w:r>
        <w:t xml:space="preserve"> </w:t>
      </w:r>
      <w:r w:rsidRPr="002A5A29">
        <w:rPr>
          <w:rFonts w:ascii="Calibri" w:hAnsi="Calibri" w:cs="Calibri"/>
          <w:color w:val="000000"/>
          <w:sz w:val="20"/>
          <w:szCs w:val="20"/>
        </w:rPr>
        <w:t> </w:t>
      </w:r>
    </w:p>
    <w:p w:rsidR="006D70D2" w:rsidRDefault="006D70D2" w:rsidP="007C5227">
      <w:pPr>
        <w:pStyle w:val="Textoindependiente"/>
        <w:rPr>
          <w:rFonts w:ascii="Arial" w:hAnsi="Arial" w:cs="Arial"/>
          <w:b/>
        </w:rPr>
      </w:pPr>
      <w:r w:rsidRPr="00A82B09">
        <w:rPr>
          <w:rFonts w:ascii="Arial" w:hAnsi="Arial" w:cs="Arial"/>
        </w:rPr>
        <w:t xml:space="preserve">Informe de gestión relacionada con la ejecución de la </w:t>
      </w:r>
      <w:r w:rsidRPr="00A82B09">
        <w:rPr>
          <w:rFonts w:ascii="Arial" w:hAnsi="Arial" w:cs="Arial"/>
          <w:b/>
        </w:rPr>
        <w:t>TERCERA CUOTA</w:t>
      </w:r>
    </w:p>
    <w:p w:rsidR="006D70D2" w:rsidRDefault="006D70D2" w:rsidP="007C5227">
      <w:pPr>
        <w:pStyle w:val="Textoindependiente"/>
        <w:rPr>
          <w:rFonts w:ascii="Arial" w:hAnsi="Arial" w:cs="Arial"/>
          <w:b/>
        </w:rPr>
      </w:pPr>
    </w:p>
    <w:p w:rsidR="006D70D2" w:rsidRDefault="006D70D2" w:rsidP="006D70D2">
      <w:pPr>
        <w:pStyle w:val="NormalWeb"/>
        <w:numPr>
          <w:ilvl w:val="0"/>
          <w:numId w:val="26"/>
        </w:numPr>
        <w:spacing w:before="280" w:beforeAutospacing="0" w:after="280" w:afterAutospacing="0"/>
        <w:jc w:val="both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Apoyar la realización y asistencia en el desarrollo de las actividades, facilitando los procesos del proyecto para la iniciación y formación deportiva </w:t>
      </w:r>
      <w:r>
        <w:rPr>
          <w:rFonts w:ascii="Arial" w:hAnsi="Arial" w:cs="Arial"/>
          <w:color w:val="000000"/>
        </w:rPr>
        <w:lastRenderedPageBreak/>
        <w:t>durante jornadas y eventos en campo.</w:t>
      </w:r>
      <w:r>
        <w:rPr>
          <w:rFonts w:ascii="Arial" w:hAnsi="Arial" w:cs="Arial"/>
          <w:color w:val="000000"/>
        </w:rPr>
        <w:br/>
      </w:r>
    </w:p>
    <w:p w:rsidR="006D70D2" w:rsidRPr="006D70D2" w:rsidRDefault="006D70D2" w:rsidP="006D70D2">
      <w:pPr>
        <w:pStyle w:val="NormalWeb"/>
        <w:spacing w:before="280" w:beforeAutospacing="0" w:after="280" w:afterAutospacing="0"/>
        <w:ind w:left="360"/>
        <w:jc w:val="both"/>
        <w:textAlignment w:val="baseline"/>
        <w:rPr>
          <w:rFonts w:ascii="Arial" w:hAnsi="Arial" w:cs="Arial"/>
          <w:color w:val="000000"/>
        </w:rPr>
      </w:pPr>
      <w:r w:rsidRPr="006D70D2">
        <w:rPr>
          <w:rFonts w:ascii="Arial" w:hAnsi="Arial" w:cs="Arial"/>
          <w:color w:val="000000"/>
        </w:rPr>
        <w:t>-Realicé las jornadas de actividades deportivas de ajedrez en la comuna 09, específicamente orientadas a los jóvenes que hacen parte del programa donde su rol fue fundamental en la enseñanza de las habilidades básicas del ajedrez, proporcionando a los jóvenes las herramientas necesarias para desarrollarse en este deporte.</w:t>
      </w:r>
    </w:p>
    <w:p w:rsidR="006D70D2" w:rsidRDefault="006D70D2" w:rsidP="006D70D2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</w:rPr>
        <w:t> 2.Apoyar en la elaboración y presentación de informes, en el registro de beneficiarios a través de la plataforma SIDER, en la recopilación de registros fotográficos, o en la actualización de bases de datos asociadas a las jornadas y eventos realizados.</w:t>
      </w:r>
    </w:p>
    <w:p w:rsidR="006D70D2" w:rsidRDefault="006D70D2" w:rsidP="006D70D2">
      <w:pPr>
        <w:pStyle w:val="NormalWeb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-Apoyé en el proceso de registro de beneficiarios en la plataforma SIDER</w:t>
      </w:r>
    </w:p>
    <w:p w:rsidR="006D70D2" w:rsidRDefault="006D70D2" w:rsidP="006D70D2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</w:rPr>
        <w:t> </w:t>
      </w:r>
    </w:p>
    <w:p w:rsidR="006D70D2" w:rsidRDefault="006D70D2" w:rsidP="006D70D2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</w:rPr>
        <w:t> 3.Asistir o brindar apoyo en reuniones, capacitaciones o espacios convocados por el área de Fomento, o que estén directamente relacionados con las funciones del cargo y el desarrollo del programa.</w:t>
      </w:r>
    </w:p>
    <w:p w:rsidR="006D70D2" w:rsidRDefault="006D70D2" w:rsidP="006D70D2">
      <w:pPr>
        <w:pStyle w:val="NormalWeb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-Participé en la mesa de trabajo convocada por la Subsecretaría de Fomento, con el objetivo de abordar aspectos relacionados con la planificación, seguimiento y ejecución del proyecto. Durante el encuentro, aporté insumos desde su experiencia en territorio, facilitando la articulación interinstitucional y contribuyendo al fortalecimiento de las estrategias operativas del proyecto</w:t>
      </w:r>
    </w:p>
    <w:p w:rsidR="006D70D2" w:rsidRDefault="006D70D2" w:rsidP="006D70D2">
      <w:pPr>
        <w:pStyle w:val="NormalWeb"/>
        <w:spacing w:before="0" w:beforeAutospacing="0" w:after="0" w:afterAutospacing="0"/>
      </w:pPr>
    </w:p>
    <w:p w:rsidR="006D70D2" w:rsidRDefault="006D70D2" w:rsidP="006D70D2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</w:rPr>
        <w:t> 4.Brindar apoyo en actividades operativas, logísticas o asistenciales de carácter misional, requeridas por la Secretaría del Deporte y la Recreación, en cumplimiento del objeto contractual.</w:t>
      </w:r>
    </w:p>
    <w:p w:rsidR="006D70D2" w:rsidRDefault="006D70D2" w:rsidP="006D70D2">
      <w:pPr>
        <w:pStyle w:val="NormalWeb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- No realicé esta actividad durante este periodo.</w:t>
      </w:r>
    </w:p>
    <w:p w:rsidR="006D70D2" w:rsidRDefault="006D70D2" w:rsidP="006D70D2">
      <w:pPr>
        <w:pStyle w:val="NormalWeb"/>
        <w:spacing w:before="0" w:beforeAutospacing="0" w:after="0" w:afterAutospacing="0"/>
      </w:pPr>
    </w:p>
    <w:p w:rsidR="006D70D2" w:rsidRDefault="006D70D2" w:rsidP="006D70D2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</w:rPr>
        <w:t> 5.Las demás relacionadas con el desarrollo del objeto contractual.</w:t>
      </w:r>
    </w:p>
    <w:p w:rsidR="006D70D2" w:rsidRPr="002A5A29" w:rsidRDefault="006D70D2" w:rsidP="002A5A29">
      <w:pPr>
        <w:suppressAutoHyphens w:val="0"/>
        <w:rPr>
          <w:lang w:val="es-CO" w:eastAsia="es-CO"/>
        </w:rPr>
      </w:pPr>
      <w:r>
        <w:rPr>
          <w:rFonts w:ascii="Arial" w:hAnsi="Arial" w:cs="Arial"/>
          <w:color w:val="000000"/>
        </w:rPr>
        <w:t>-Asistí a capacitaciones con el equipo de trabajo para tratar temas relacionados al avance de las clases que realizan los monitores, recomendaciones que deben tenerse en cuenta y todo lo relacionado con el programa.</w:t>
      </w:r>
    </w:p>
    <w:p w:rsidR="006D70D2" w:rsidRDefault="006D70D2" w:rsidP="0092241A">
      <w:pPr>
        <w:pStyle w:val="Default"/>
        <w:rPr>
          <w:sz w:val="23"/>
          <w:szCs w:val="23"/>
        </w:rPr>
      </w:pPr>
    </w:p>
    <w:p w:rsidR="006D70D2" w:rsidRDefault="006D70D2" w:rsidP="002020A3">
      <w:pPr>
        <w:suppressAutoHyphens w:val="0"/>
        <w:jc w:val="both"/>
        <w:rPr>
          <w:rFonts w:ascii="Arial" w:hAnsi="Arial" w:cs="Arial"/>
        </w:rPr>
      </w:pPr>
      <w:r w:rsidRPr="00A82B09">
        <w:rPr>
          <w:rFonts w:ascii="Arial" w:hAnsi="Arial" w:cs="Arial"/>
        </w:rPr>
        <w:t xml:space="preserve">Para constancia de lo anterior, se firma en Santiago de Cali </w:t>
      </w:r>
      <w:r>
        <w:rPr>
          <w:rFonts w:ascii="Arial" w:hAnsi="Arial" w:cs="Arial"/>
        </w:rPr>
        <w:t xml:space="preserve">el </w:t>
      </w:r>
      <w:r>
        <w:rPr>
          <w:rFonts w:ascii="Arial" w:hAnsi="Arial" w:cs="Arial"/>
          <w:noProof/>
        </w:rPr>
        <w:t>26</w:t>
      </w:r>
      <w:r w:rsidRPr="00B86E70">
        <w:rPr>
          <w:rFonts w:ascii="Arial" w:hAnsi="Arial" w:cs="Arial"/>
          <w:noProof/>
        </w:rPr>
        <w:t>/ago/2025</w:t>
      </w:r>
    </w:p>
    <w:p w:rsidR="006D70D2" w:rsidRDefault="006D70D2" w:rsidP="002020A3">
      <w:pPr>
        <w:suppressAutoHyphens w:val="0"/>
        <w:jc w:val="both"/>
        <w:rPr>
          <w:rFonts w:ascii="Arial" w:hAnsi="Arial" w:cs="Arial"/>
        </w:rPr>
      </w:pPr>
    </w:p>
    <w:p w:rsidR="006D70D2" w:rsidRDefault="006D70D2" w:rsidP="002020A3">
      <w:pPr>
        <w:suppressAutoHyphens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Atentamente,</w:t>
      </w:r>
    </w:p>
    <w:p w:rsidR="006D70D2" w:rsidRDefault="006D70D2" w:rsidP="002020A3">
      <w:pPr>
        <w:suppressAutoHyphens w:val="0"/>
        <w:jc w:val="both"/>
        <w:rPr>
          <w:rFonts w:ascii="Arial" w:hAnsi="Arial" w:cs="Arial"/>
        </w:rPr>
      </w:pPr>
      <w:r>
        <w:rPr>
          <w:noProof/>
          <w:lang w:val="es-CO" w:eastAsia="es-CO"/>
        </w:rPr>
        <w:drawing>
          <wp:inline distT="0" distB="0" distL="0" distR="0" wp14:anchorId="6A477ACE" wp14:editId="6FB05D35">
            <wp:extent cx="923925" cy="657225"/>
            <wp:effectExtent l="0" t="0" r="9525" b="952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23925" cy="657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70D2" w:rsidRPr="00A82B09" w:rsidRDefault="006D70D2" w:rsidP="006F2DEB">
      <w:pPr>
        <w:pStyle w:val="Textoindependiente"/>
        <w:rPr>
          <w:rFonts w:ascii="Arial" w:hAnsi="Arial" w:cs="Arial"/>
          <w:color w:val="000000"/>
        </w:rPr>
      </w:pPr>
      <w:r w:rsidRPr="00A82B09">
        <w:rPr>
          <w:rFonts w:ascii="Arial" w:hAnsi="Arial" w:cs="Arial"/>
          <w:color w:val="000000"/>
        </w:rPr>
        <w:t>_____________________________</w:t>
      </w:r>
    </w:p>
    <w:p w:rsidR="006D70D2" w:rsidRPr="008445B1" w:rsidRDefault="006D70D2" w:rsidP="008445B1">
      <w:pPr>
        <w:pStyle w:val="Textoindependiente"/>
        <w:rPr>
          <w:rFonts w:ascii="Arial" w:hAnsi="Arial" w:cs="Arial"/>
        </w:rPr>
      </w:pPr>
      <w:bookmarkStart w:id="0" w:name="_GoBack"/>
      <w:r w:rsidRPr="00B86E70">
        <w:rPr>
          <w:rFonts w:ascii="Arial" w:hAnsi="Arial" w:cs="Arial"/>
          <w:noProof/>
        </w:rPr>
        <w:t>FRANCISCO  RODRIGUEZ SANCHEZ</w:t>
      </w:r>
    </w:p>
    <w:bookmarkEnd w:id="0"/>
    <w:p w:rsidR="006D70D2" w:rsidRPr="00A82B09" w:rsidRDefault="006D70D2">
      <w:pPr>
        <w:pStyle w:val="Textoindependiente"/>
        <w:rPr>
          <w:rFonts w:ascii="Arial" w:hAnsi="Arial" w:cs="Arial"/>
          <w:color w:val="000000"/>
        </w:rPr>
      </w:pPr>
      <w:r w:rsidRPr="008445B1">
        <w:rPr>
          <w:rFonts w:ascii="Arial" w:hAnsi="Arial" w:cs="Arial"/>
        </w:rPr>
        <w:t>CEDULA</w:t>
      </w:r>
      <w:r>
        <w:rPr>
          <w:rFonts w:ascii="Arial" w:hAnsi="Arial" w:cs="Arial"/>
        </w:rPr>
        <w:t xml:space="preserve"> </w:t>
      </w:r>
      <w:r w:rsidRPr="00B86E70">
        <w:rPr>
          <w:rFonts w:ascii="Arial" w:hAnsi="Arial" w:cs="Arial"/>
          <w:noProof/>
        </w:rPr>
        <w:t>94417134</w:t>
      </w:r>
      <w:r w:rsidRPr="00A82B09">
        <w:rPr>
          <w:rFonts w:ascii="Arial" w:hAnsi="Arial" w:cs="Arial"/>
        </w:rPr>
        <w:tab/>
        <w:t xml:space="preserve">    </w:t>
      </w:r>
    </w:p>
    <w:p w:rsidR="006D70D2" w:rsidRDefault="006D70D2">
      <w:pPr>
        <w:pStyle w:val="Textoindependiente"/>
        <w:rPr>
          <w:rFonts w:ascii="Arial" w:hAnsi="Arial" w:cs="Arial"/>
          <w:lang w:val="pt-BR"/>
        </w:rPr>
        <w:sectPr w:rsidR="006D70D2" w:rsidSect="005324FD">
          <w:headerReference w:type="default" r:id="rId9"/>
          <w:footnotePr>
            <w:pos w:val="beneathText"/>
          </w:footnotePr>
          <w:pgSz w:w="12242" w:h="15842" w:code="1"/>
          <w:pgMar w:top="1809" w:right="1622" w:bottom="1418" w:left="1701" w:header="1134" w:footer="720" w:gutter="0"/>
          <w:pgNumType w:start="94"/>
          <w:cols w:space="720"/>
          <w:docGrid w:linePitch="360"/>
        </w:sectPr>
      </w:pPr>
      <w:r w:rsidRPr="00A82B09">
        <w:rPr>
          <w:rFonts w:ascii="Arial" w:hAnsi="Arial" w:cs="Arial"/>
        </w:rPr>
        <w:t>CONTRATISTA</w:t>
      </w:r>
      <w:r w:rsidRPr="00A82B09">
        <w:rPr>
          <w:rFonts w:ascii="Arial" w:hAnsi="Arial" w:cs="Arial"/>
        </w:rPr>
        <w:tab/>
      </w:r>
      <w:r w:rsidRPr="00A82B09">
        <w:rPr>
          <w:rFonts w:ascii="Arial" w:hAnsi="Arial" w:cs="Arial"/>
          <w:b/>
        </w:rPr>
        <w:tab/>
      </w:r>
      <w:r w:rsidRPr="00A82B09">
        <w:rPr>
          <w:rFonts w:ascii="Arial" w:hAnsi="Arial" w:cs="Arial"/>
          <w:lang w:val="pt-BR"/>
        </w:rPr>
        <w:t xml:space="preserve">             </w:t>
      </w:r>
    </w:p>
    <w:p w:rsidR="006D70D2" w:rsidRPr="00A82B09" w:rsidRDefault="006D70D2">
      <w:pPr>
        <w:pStyle w:val="Textoindependiente"/>
        <w:rPr>
          <w:rFonts w:ascii="Arial" w:hAnsi="Arial" w:cs="Arial"/>
        </w:rPr>
      </w:pPr>
    </w:p>
    <w:sectPr w:rsidR="006D70D2" w:rsidRPr="00A82B09" w:rsidSect="006D70D2">
      <w:headerReference w:type="default" r:id="rId10"/>
      <w:footnotePr>
        <w:pos w:val="beneathText"/>
      </w:footnotePr>
      <w:type w:val="continuous"/>
      <w:pgSz w:w="12242" w:h="15842" w:code="1"/>
      <w:pgMar w:top="1809" w:right="1622" w:bottom="1418" w:left="1701" w:header="1134" w:footer="720" w:gutter="0"/>
      <w:pgNumType w:start="9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0D9A" w:rsidRDefault="00D80D9A">
      <w:r>
        <w:separator/>
      </w:r>
    </w:p>
  </w:endnote>
  <w:endnote w:type="continuationSeparator" w:id="0">
    <w:p w:rsidR="00D80D9A" w:rsidRDefault="00D80D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arSymbol">
    <w:altName w:val="MS Gothic"/>
    <w:panose1 w:val="00000000000000000000"/>
    <w:charset w:val="00"/>
    <w:family w:val="roman"/>
    <w:notTrueType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0D9A" w:rsidRDefault="00D80D9A">
      <w:r>
        <w:separator/>
      </w:r>
    </w:p>
  </w:footnote>
  <w:footnote w:type="continuationSeparator" w:id="0">
    <w:p w:rsidR="00D80D9A" w:rsidRDefault="00D80D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70D2" w:rsidRPr="000005A3" w:rsidRDefault="006D70D2" w:rsidP="000005A3">
    <w:pPr>
      <w:pStyle w:val="Encabezado2"/>
      <w:jc w:val="center"/>
      <w:rPr>
        <w:rFonts w:ascii="Arial" w:hAnsi="Arial" w:cs="Arial"/>
        <w:b/>
        <w:lang w:val="es-MX"/>
      </w:rPr>
    </w:pPr>
    <w:r w:rsidRPr="000005A3">
      <w:rPr>
        <w:rFonts w:ascii="Arial" w:hAnsi="Arial" w:cs="Arial"/>
        <w:b/>
        <w:lang w:val="es-MX"/>
      </w:rPr>
      <w:t xml:space="preserve">INFORME </w:t>
    </w:r>
    <w:r>
      <w:rPr>
        <w:rFonts w:ascii="Arial" w:hAnsi="Arial" w:cs="Arial"/>
        <w:b/>
        <w:lang w:val="es-MX"/>
      </w:rPr>
      <w:t xml:space="preserve">CONSOLIDADO </w:t>
    </w:r>
    <w:r w:rsidRPr="000005A3">
      <w:rPr>
        <w:rFonts w:ascii="Arial" w:hAnsi="Arial" w:cs="Arial"/>
        <w:b/>
        <w:lang w:val="es-MX"/>
      </w:rPr>
      <w:t>DE ACTIVIDADES</w:t>
    </w:r>
    <w:r>
      <w:rPr>
        <w:rFonts w:ascii="Arial" w:hAnsi="Arial" w:cs="Arial"/>
        <w:b/>
        <w:lang w:val="es-MX"/>
      </w:rPr>
      <w:t xml:space="preserve"> </w:t>
    </w:r>
  </w:p>
  <w:p w:rsidR="006D70D2" w:rsidRPr="000005A3" w:rsidRDefault="006D70D2" w:rsidP="000005A3">
    <w:pPr>
      <w:pStyle w:val="Textoindependiente"/>
      <w:jc w:val="center"/>
      <w:rPr>
        <w:rFonts w:ascii="Arial" w:hAnsi="Arial" w:cs="Arial"/>
        <w:b/>
        <w:bCs/>
        <w:lang w:val="es-MX"/>
      </w:rPr>
    </w:pPr>
    <w:r>
      <w:rPr>
        <w:rFonts w:ascii="Arial" w:hAnsi="Arial" w:cs="Arial"/>
        <w:b/>
        <w:bCs/>
        <w:lang w:val="es-MX"/>
      </w:rPr>
      <w:t xml:space="preserve">CONTRATO No </w:t>
    </w:r>
    <w:r w:rsidRPr="00B86E70">
      <w:rPr>
        <w:rFonts w:ascii="Arial" w:hAnsi="Arial" w:cs="Arial"/>
        <w:b/>
        <w:bCs/>
        <w:noProof/>
        <w:lang w:val="es-MX"/>
      </w:rPr>
      <w:t>4162.010.26.1.2048-2025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05A3" w:rsidRPr="000005A3" w:rsidRDefault="00CF3828" w:rsidP="000005A3">
    <w:pPr>
      <w:pStyle w:val="Encabezado2"/>
      <w:jc w:val="center"/>
      <w:rPr>
        <w:rFonts w:ascii="Arial" w:hAnsi="Arial" w:cs="Arial"/>
        <w:b/>
        <w:lang w:val="es-MX"/>
      </w:rPr>
    </w:pPr>
    <w:r w:rsidRPr="000005A3">
      <w:rPr>
        <w:rFonts w:ascii="Arial" w:hAnsi="Arial" w:cs="Arial"/>
        <w:b/>
        <w:lang w:val="es-MX"/>
      </w:rPr>
      <w:t xml:space="preserve">INFORME </w:t>
    </w:r>
    <w:r w:rsidR="00A82B09">
      <w:rPr>
        <w:rFonts w:ascii="Arial" w:hAnsi="Arial" w:cs="Arial"/>
        <w:b/>
        <w:lang w:val="es-MX"/>
      </w:rPr>
      <w:t xml:space="preserve">CONSOLIDADO </w:t>
    </w:r>
    <w:r w:rsidRPr="000005A3">
      <w:rPr>
        <w:rFonts w:ascii="Arial" w:hAnsi="Arial" w:cs="Arial"/>
        <w:b/>
        <w:lang w:val="es-MX"/>
      </w:rPr>
      <w:t>DE ACTIVIDADES</w:t>
    </w:r>
    <w:r w:rsidR="00A82B09">
      <w:rPr>
        <w:rFonts w:ascii="Arial" w:hAnsi="Arial" w:cs="Arial"/>
        <w:b/>
        <w:lang w:val="es-MX"/>
      </w:rPr>
      <w:t xml:space="preserve"> </w:t>
    </w:r>
  </w:p>
  <w:p w:rsidR="000005A3" w:rsidRPr="000005A3" w:rsidRDefault="00180E49" w:rsidP="000005A3">
    <w:pPr>
      <w:pStyle w:val="Textoindependiente"/>
      <w:jc w:val="center"/>
      <w:rPr>
        <w:rFonts w:ascii="Arial" w:hAnsi="Arial" w:cs="Arial"/>
        <w:b/>
        <w:bCs/>
        <w:lang w:val="es-MX"/>
      </w:rPr>
    </w:pPr>
    <w:r>
      <w:rPr>
        <w:rFonts w:ascii="Arial" w:hAnsi="Arial" w:cs="Arial"/>
        <w:b/>
        <w:bCs/>
        <w:lang w:val="es-MX"/>
      </w:rPr>
      <w:t>CONTRATO No</w:t>
    </w:r>
    <w:r w:rsidR="008F74E6">
      <w:rPr>
        <w:rFonts w:ascii="Arial" w:hAnsi="Arial" w:cs="Arial"/>
        <w:b/>
        <w:bCs/>
        <w:lang w:val="es-MX"/>
      </w:rPr>
      <w:t xml:space="preserve"> </w:t>
    </w:r>
    <w:r w:rsidR="001D63D6" w:rsidRPr="00B86E70">
      <w:rPr>
        <w:rFonts w:ascii="Arial" w:hAnsi="Arial" w:cs="Arial"/>
        <w:b/>
        <w:bCs/>
        <w:noProof/>
        <w:lang w:val="es-MX"/>
      </w:rPr>
      <w:t>4162.010.26.1.2048-2025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9CDDF124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1">
    <w:nsid w:val="CA4898EE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1">
    <w:nsid w:val="DA67F7D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1">
    <w:nsid w:val="E5A401E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1">
    <w:nsid w:val="F3344B5F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1">
    <w:nsid w:val="00000001"/>
    <w:multiLevelType w:val="singleLevel"/>
    <w:tmpl w:val="00000001"/>
    <w:name w:val="WW8Num2"/>
    <w:lvl w:ilvl="0">
      <w:start w:val="1"/>
      <w:numFmt w:val="bullet"/>
      <w:lvlText w:val=""/>
      <w:lvlJc w:val="left"/>
      <w:pPr>
        <w:tabs>
          <w:tab w:val="num" w:pos="426"/>
        </w:tabs>
        <w:ind w:left="426" w:hanging="360"/>
      </w:pPr>
      <w:rPr>
        <w:rFonts w:ascii="Symbol" w:hAnsi="Symbol"/>
        <w:b/>
      </w:rPr>
    </w:lvl>
  </w:abstractNum>
  <w:abstractNum w:abstractNumId="6" w15:restartNumberingAfterBreak="1">
    <w:nsid w:val="00000002"/>
    <w:multiLevelType w:val="multi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1">
    <w:nsid w:val="00000003"/>
    <w:multiLevelType w:val="singleLevel"/>
    <w:tmpl w:val="00000003"/>
    <w:name w:val="WW8Num9"/>
    <w:lvl w:ilvl="0">
      <w:start w:val="1"/>
      <w:numFmt w:val="bullet"/>
      <w:lvlText w:val=""/>
      <w:lvlJc w:val="left"/>
      <w:pPr>
        <w:tabs>
          <w:tab w:val="num" w:pos="1269"/>
        </w:tabs>
        <w:ind w:left="1269" w:hanging="360"/>
      </w:pPr>
      <w:rPr>
        <w:rFonts w:ascii="Symbol" w:hAnsi="Symbol"/>
      </w:rPr>
    </w:lvl>
  </w:abstractNum>
  <w:abstractNum w:abstractNumId="8" w15:restartNumberingAfterBreak="1">
    <w:nsid w:val="00000004"/>
    <w:multiLevelType w:val="singleLevel"/>
    <w:tmpl w:val="00000004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9" w15:restartNumberingAfterBreak="1">
    <w:nsid w:val="00000005"/>
    <w:multiLevelType w:val="multilevel"/>
    <w:tmpl w:val="00000005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pStyle w:val="TDC2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1">
    <w:nsid w:val="047C1CF2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1">
    <w:nsid w:val="05F23DA0"/>
    <w:multiLevelType w:val="multilevel"/>
    <w:tmpl w:val="E58E306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1">
    <w:nsid w:val="077B2D5A"/>
    <w:multiLevelType w:val="hybridMultilevel"/>
    <w:tmpl w:val="DC38FB6A"/>
    <w:lvl w:ilvl="0" w:tplc="1E701318">
      <w:start w:val="1"/>
      <w:numFmt w:val="bullet"/>
      <w:lvlText w:val="-"/>
      <w:lvlJc w:val="left"/>
      <w:pPr>
        <w:ind w:left="720" w:hanging="360"/>
      </w:pPr>
      <w:rPr>
        <w:rFonts w:ascii="ArialMT" w:eastAsiaTheme="minorHAnsi" w:hAnsi="ArialMT" w:cs="ArialMT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3875488"/>
    <w:multiLevelType w:val="multilevel"/>
    <w:tmpl w:val="7EAE4D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1">
    <w:nsid w:val="155928E8"/>
    <w:multiLevelType w:val="multilevel"/>
    <w:tmpl w:val="2B5813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1">
    <w:nsid w:val="1D15C08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1">
    <w:nsid w:val="24540BD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1">
    <w:nsid w:val="37061B94"/>
    <w:multiLevelType w:val="multilevel"/>
    <w:tmpl w:val="5612610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81D75D2"/>
    <w:multiLevelType w:val="multilevel"/>
    <w:tmpl w:val="77CE92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CB116CD"/>
    <w:multiLevelType w:val="multilevel"/>
    <w:tmpl w:val="D67E4C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1">
    <w:nsid w:val="443E59C4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 w15:restartNumberingAfterBreak="1">
    <w:nsid w:val="52997FBC"/>
    <w:multiLevelType w:val="multilevel"/>
    <w:tmpl w:val="47E6900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1">
    <w:nsid w:val="548AC119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 w15:restartNumberingAfterBreak="0">
    <w:nsid w:val="5BAC0EC2"/>
    <w:multiLevelType w:val="multilevel"/>
    <w:tmpl w:val="A9AC9F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49D30B4"/>
    <w:multiLevelType w:val="hybridMultilevel"/>
    <w:tmpl w:val="A33CDA8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CC509E"/>
    <w:multiLevelType w:val="multilevel"/>
    <w:tmpl w:val="FB6CE1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DBC1019"/>
    <w:multiLevelType w:val="multilevel"/>
    <w:tmpl w:val="6BD687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1">
    <w:nsid w:val="6F8D07BF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8" w15:restartNumberingAfterBreak="1">
    <w:nsid w:val="743197B7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9" w15:restartNumberingAfterBreak="1">
    <w:nsid w:val="7556322C"/>
    <w:multiLevelType w:val="multilevel"/>
    <w:tmpl w:val="DD6E7FA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1"/>
  </w:num>
  <w:num w:numId="3">
    <w:abstractNumId w:val="4"/>
  </w:num>
  <w:num w:numId="4">
    <w:abstractNumId w:val="2"/>
  </w:num>
  <w:num w:numId="5">
    <w:abstractNumId w:val="0"/>
  </w:num>
  <w:num w:numId="6">
    <w:abstractNumId w:val="10"/>
  </w:num>
  <w:num w:numId="7">
    <w:abstractNumId w:val="27"/>
  </w:num>
  <w:num w:numId="8">
    <w:abstractNumId w:val="22"/>
  </w:num>
  <w:num w:numId="9">
    <w:abstractNumId w:val="20"/>
  </w:num>
  <w:num w:numId="10">
    <w:abstractNumId w:val="16"/>
  </w:num>
  <w:num w:numId="11">
    <w:abstractNumId w:val="3"/>
  </w:num>
  <w:num w:numId="12">
    <w:abstractNumId w:val="15"/>
  </w:num>
  <w:num w:numId="13">
    <w:abstractNumId w:val="28"/>
  </w:num>
  <w:num w:numId="14">
    <w:abstractNumId w:val="12"/>
  </w:num>
  <w:num w:numId="15">
    <w:abstractNumId w:val="14"/>
  </w:num>
  <w:num w:numId="16">
    <w:abstractNumId w:val="11"/>
    <w:lvlOverride w:ilvl="0">
      <w:lvl w:ilvl="0">
        <w:numFmt w:val="decimal"/>
        <w:lvlText w:val="%1."/>
        <w:lvlJc w:val="left"/>
      </w:lvl>
    </w:lvlOverride>
  </w:num>
  <w:num w:numId="17">
    <w:abstractNumId w:val="17"/>
    <w:lvlOverride w:ilvl="0">
      <w:lvl w:ilvl="0">
        <w:numFmt w:val="decimal"/>
        <w:lvlText w:val="%1."/>
        <w:lvlJc w:val="left"/>
      </w:lvl>
    </w:lvlOverride>
  </w:num>
  <w:num w:numId="18">
    <w:abstractNumId w:val="21"/>
    <w:lvlOverride w:ilvl="0">
      <w:lvl w:ilvl="0">
        <w:numFmt w:val="decimal"/>
        <w:lvlText w:val="%1."/>
        <w:lvlJc w:val="left"/>
      </w:lvl>
    </w:lvlOverride>
  </w:num>
  <w:num w:numId="19">
    <w:abstractNumId w:val="29"/>
    <w:lvlOverride w:ilvl="0">
      <w:lvl w:ilvl="0">
        <w:numFmt w:val="decimal"/>
        <w:lvlText w:val="%1."/>
        <w:lvlJc w:val="left"/>
      </w:lvl>
    </w:lvlOverride>
  </w:num>
  <w:num w:numId="20">
    <w:abstractNumId w:val="26"/>
  </w:num>
  <w:num w:numId="21">
    <w:abstractNumId w:val="25"/>
  </w:num>
  <w:num w:numId="22">
    <w:abstractNumId w:val="13"/>
  </w:num>
  <w:num w:numId="23">
    <w:abstractNumId w:val="18"/>
  </w:num>
  <w:num w:numId="24">
    <w:abstractNumId w:val="23"/>
  </w:num>
  <w:num w:numId="25">
    <w:abstractNumId w:val="19"/>
  </w:num>
  <w:num w:numId="26">
    <w:abstractNumId w:val="2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pt-BR" w:vendorID="64" w:dllVersion="6" w:nlCheck="1" w:checkStyle="0"/>
  <w:activeWritingStyle w:appName="MSWord" w:lang="es-ES" w:vendorID="64" w:dllVersion="6" w:nlCheck="1" w:checkStyle="0"/>
  <w:activeWritingStyle w:appName="MSWord" w:lang="es-ES_tradnl" w:vendorID="64" w:dllVersion="6" w:nlCheck="1" w:checkStyle="0"/>
  <w:activeWritingStyle w:appName="MSWord" w:lang="es-MX" w:vendorID="64" w:dllVersion="6" w:nlCheck="1" w:checkStyle="0"/>
  <w:activeWritingStyle w:appName="MSWord" w:lang="es-CO" w:vendorID="64" w:dllVersion="6" w:nlCheck="1" w:checkStyle="0"/>
  <w:activeWritingStyle w:appName="MSWord" w:lang="es-ES" w:vendorID="64" w:dllVersion="4096" w:nlCheck="1" w:checkStyle="0"/>
  <w:activeWritingStyle w:appName="MSWord" w:lang="es-ES_tradnl" w:vendorID="64" w:dllVersion="4096" w:nlCheck="1" w:checkStyle="0"/>
  <w:activeWritingStyle w:appName="MSWord" w:lang="es-MX" w:vendorID="64" w:dllVersion="4096" w:nlCheck="1" w:checkStyle="0"/>
  <w:activeWritingStyle w:appName="MSWord" w:lang="en-US" w:vendorID="64" w:dllVersion="4096" w:nlCheck="1" w:checkStyle="0"/>
  <w:activeWritingStyle w:appName="MSWord" w:lang="es-CO" w:vendorID="64" w:dllVersion="4096" w:nlCheck="1" w:checkStyle="0"/>
  <w:activeWritingStyle w:appName="MSWord" w:lang="en-US" w:vendorID="64" w:dllVersion="6" w:nlCheck="1" w:checkStyle="0"/>
  <w:activeWritingStyle w:appName="MSWord" w:lang="es-ES" w:vendorID="64" w:dllVersion="0" w:nlCheck="1" w:checkStyle="0"/>
  <w:activeWritingStyle w:appName="MSWord" w:lang="es-ES_tradnl" w:vendorID="64" w:dllVersion="0" w:nlCheck="1" w:checkStyle="0"/>
  <w:activeWritingStyle w:appName="MSWord" w:lang="es-CO" w:vendorID="64" w:dllVersion="0" w:nlCheck="1" w:checkStyle="0"/>
  <w:activeWritingStyle w:appName="MSWord" w:lang="es-MX" w:vendorID="64" w:dllVersion="0" w:nlCheck="1" w:checkStyle="0"/>
  <w:activeWritingStyle w:appName="MSWord" w:lang="es-CO" w:vendorID="64" w:dllVersion="131078" w:nlCheck="1" w:checkStyle="0"/>
  <w:activeWritingStyle w:appName="MSWord" w:lang="es-MX" w:vendorID="64" w:dllVersion="131078" w:nlCheck="1" w:checkStyle="0"/>
  <w:activeWritingStyle w:appName="MSWord" w:lang="es-ES" w:vendorID="64" w:dllVersion="131078" w:nlCheck="1" w:checkStyle="0"/>
  <w:activeWritingStyle w:appName="MSWord" w:lang="es-ES_tradnl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2D15"/>
    <w:rsid w:val="000005A3"/>
    <w:rsid w:val="00002873"/>
    <w:rsid w:val="00010B11"/>
    <w:rsid w:val="00016413"/>
    <w:rsid w:val="00017D18"/>
    <w:rsid w:val="00020B82"/>
    <w:rsid w:val="00024114"/>
    <w:rsid w:val="00024DED"/>
    <w:rsid w:val="000315D1"/>
    <w:rsid w:val="000315DA"/>
    <w:rsid w:val="00032343"/>
    <w:rsid w:val="00032F22"/>
    <w:rsid w:val="00035031"/>
    <w:rsid w:val="0003614B"/>
    <w:rsid w:val="00041FC1"/>
    <w:rsid w:val="00042329"/>
    <w:rsid w:val="000439D0"/>
    <w:rsid w:val="00045B0F"/>
    <w:rsid w:val="0005642A"/>
    <w:rsid w:val="000669CB"/>
    <w:rsid w:val="00067474"/>
    <w:rsid w:val="0006799C"/>
    <w:rsid w:val="0007215E"/>
    <w:rsid w:val="00074961"/>
    <w:rsid w:val="00080079"/>
    <w:rsid w:val="000816F5"/>
    <w:rsid w:val="00085E74"/>
    <w:rsid w:val="0008601A"/>
    <w:rsid w:val="00090529"/>
    <w:rsid w:val="0009064D"/>
    <w:rsid w:val="00092A64"/>
    <w:rsid w:val="00092CED"/>
    <w:rsid w:val="0009658B"/>
    <w:rsid w:val="000967B1"/>
    <w:rsid w:val="000A106A"/>
    <w:rsid w:val="000B0B79"/>
    <w:rsid w:val="000B1BD2"/>
    <w:rsid w:val="000B4B1D"/>
    <w:rsid w:val="000B5A1C"/>
    <w:rsid w:val="000C06F6"/>
    <w:rsid w:val="000C7CB7"/>
    <w:rsid w:val="000D0707"/>
    <w:rsid w:val="000D5B35"/>
    <w:rsid w:val="000D62B3"/>
    <w:rsid w:val="000D7CFE"/>
    <w:rsid w:val="000E23B9"/>
    <w:rsid w:val="000E277B"/>
    <w:rsid w:val="000E4985"/>
    <w:rsid w:val="000E4995"/>
    <w:rsid w:val="000E4B25"/>
    <w:rsid w:val="000E568B"/>
    <w:rsid w:val="000E7498"/>
    <w:rsid w:val="000E7EAB"/>
    <w:rsid w:val="000F4A2C"/>
    <w:rsid w:val="001042E4"/>
    <w:rsid w:val="001136AF"/>
    <w:rsid w:val="00121334"/>
    <w:rsid w:val="00122171"/>
    <w:rsid w:val="00122A9D"/>
    <w:rsid w:val="00126A48"/>
    <w:rsid w:val="0012741E"/>
    <w:rsid w:val="0013009B"/>
    <w:rsid w:val="00131CA7"/>
    <w:rsid w:val="00132B26"/>
    <w:rsid w:val="00136E12"/>
    <w:rsid w:val="0013777F"/>
    <w:rsid w:val="001405D6"/>
    <w:rsid w:val="001441B1"/>
    <w:rsid w:val="00146020"/>
    <w:rsid w:val="00146876"/>
    <w:rsid w:val="001574EE"/>
    <w:rsid w:val="00157E8F"/>
    <w:rsid w:val="00164411"/>
    <w:rsid w:val="0017212C"/>
    <w:rsid w:val="00174187"/>
    <w:rsid w:val="00174519"/>
    <w:rsid w:val="00180E49"/>
    <w:rsid w:val="00185C8A"/>
    <w:rsid w:val="0019084B"/>
    <w:rsid w:val="001A19F5"/>
    <w:rsid w:val="001A1CD0"/>
    <w:rsid w:val="001A3C5B"/>
    <w:rsid w:val="001A6DF0"/>
    <w:rsid w:val="001B57E4"/>
    <w:rsid w:val="001B78A3"/>
    <w:rsid w:val="001C4580"/>
    <w:rsid w:val="001D0C64"/>
    <w:rsid w:val="001D63D6"/>
    <w:rsid w:val="001D6C54"/>
    <w:rsid w:val="001D7416"/>
    <w:rsid w:val="001E351C"/>
    <w:rsid w:val="001E5EE6"/>
    <w:rsid w:val="001E7E7D"/>
    <w:rsid w:val="001F2874"/>
    <w:rsid w:val="002020A3"/>
    <w:rsid w:val="00211C0D"/>
    <w:rsid w:val="002203D0"/>
    <w:rsid w:val="0022316F"/>
    <w:rsid w:val="002318EE"/>
    <w:rsid w:val="00236B88"/>
    <w:rsid w:val="00237829"/>
    <w:rsid w:val="00241739"/>
    <w:rsid w:val="00243CD4"/>
    <w:rsid w:val="00244BE0"/>
    <w:rsid w:val="0024657B"/>
    <w:rsid w:val="00247805"/>
    <w:rsid w:val="002507DE"/>
    <w:rsid w:val="002569E2"/>
    <w:rsid w:val="00256E8C"/>
    <w:rsid w:val="00256E9D"/>
    <w:rsid w:val="00263EAB"/>
    <w:rsid w:val="00266450"/>
    <w:rsid w:val="002679EB"/>
    <w:rsid w:val="00272AAB"/>
    <w:rsid w:val="00283754"/>
    <w:rsid w:val="00285774"/>
    <w:rsid w:val="00291291"/>
    <w:rsid w:val="00291BC8"/>
    <w:rsid w:val="00292160"/>
    <w:rsid w:val="002A3190"/>
    <w:rsid w:val="002A5635"/>
    <w:rsid w:val="002A5A29"/>
    <w:rsid w:val="002B0FD7"/>
    <w:rsid w:val="002B1213"/>
    <w:rsid w:val="002B2B16"/>
    <w:rsid w:val="002B5BFE"/>
    <w:rsid w:val="002C1F63"/>
    <w:rsid w:val="002C6688"/>
    <w:rsid w:val="002D1B48"/>
    <w:rsid w:val="002D1EE7"/>
    <w:rsid w:val="002D363A"/>
    <w:rsid w:val="002D3A4F"/>
    <w:rsid w:val="002D48E5"/>
    <w:rsid w:val="002D5DBE"/>
    <w:rsid w:val="002D73DC"/>
    <w:rsid w:val="002D7A93"/>
    <w:rsid w:val="002E01DC"/>
    <w:rsid w:val="002E0AD3"/>
    <w:rsid w:val="002E0BCA"/>
    <w:rsid w:val="002E0DC7"/>
    <w:rsid w:val="002E61CA"/>
    <w:rsid w:val="002E7744"/>
    <w:rsid w:val="002F0937"/>
    <w:rsid w:val="002F565C"/>
    <w:rsid w:val="002F6BE4"/>
    <w:rsid w:val="0030174E"/>
    <w:rsid w:val="0030273A"/>
    <w:rsid w:val="00305F51"/>
    <w:rsid w:val="003065E2"/>
    <w:rsid w:val="003071F7"/>
    <w:rsid w:val="00310A8F"/>
    <w:rsid w:val="00317EFA"/>
    <w:rsid w:val="00322017"/>
    <w:rsid w:val="00327D44"/>
    <w:rsid w:val="00333B88"/>
    <w:rsid w:val="0033577A"/>
    <w:rsid w:val="00335D8A"/>
    <w:rsid w:val="00345ED8"/>
    <w:rsid w:val="00346117"/>
    <w:rsid w:val="00346374"/>
    <w:rsid w:val="00346569"/>
    <w:rsid w:val="003520F5"/>
    <w:rsid w:val="0035298D"/>
    <w:rsid w:val="0035486F"/>
    <w:rsid w:val="003603DB"/>
    <w:rsid w:val="00362F14"/>
    <w:rsid w:val="003644D0"/>
    <w:rsid w:val="003730C9"/>
    <w:rsid w:val="003731EA"/>
    <w:rsid w:val="00374272"/>
    <w:rsid w:val="00374B03"/>
    <w:rsid w:val="003855C0"/>
    <w:rsid w:val="00391B2A"/>
    <w:rsid w:val="003938D2"/>
    <w:rsid w:val="003A4FAD"/>
    <w:rsid w:val="003A55A7"/>
    <w:rsid w:val="003A5859"/>
    <w:rsid w:val="003A5EEA"/>
    <w:rsid w:val="003B0CE6"/>
    <w:rsid w:val="003B6B9B"/>
    <w:rsid w:val="003C0D85"/>
    <w:rsid w:val="003C320A"/>
    <w:rsid w:val="003C56B9"/>
    <w:rsid w:val="003C5FE0"/>
    <w:rsid w:val="003D0810"/>
    <w:rsid w:val="003D1FA7"/>
    <w:rsid w:val="003D2C8F"/>
    <w:rsid w:val="003E062A"/>
    <w:rsid w:val="003E1595"/>
    <w:rsid w:val="003E2D15"/>
    <w:rsid w:val="003E6518"/>
    <w:rsid w:val="003E651D"/>
    <w:rsid w:val="003E786B"/>
    <w:rsid w:val="003E7D3B"/>
    <w:rsid w:val="003F6AD9"/>
    <w:rsid w:val="00400B45"/>
    <w:rsid w:val="004015F9"/>
    <w:rsid w:val="0040162D"/>
    <w:rsid w:val="0040478E"/>
    <w:rsid w:val="00407546"/>
    <w:rsid w:val="00407892"/>
    <w:rsid w:val="00411132"/>
    <w:rsid w:val="00411EC4"/>
    <w:rsid w:val="00426947"/>
    <w:rsid w:val="0043020B"/>
    <w:rsid w:val="0043195A"/>
    <w:rsid w:val="004333F9"/>
    <w:rsid w:val="004358F0"/>
    <w:rsid w:val="0043636C"/>
    <w:rsid w:val="0044537C"/>
    <w:rsid w:val="0045214C"/>
    <w:rsid w:val="004523B2"/>
    <w:rsid w:val="00452EFC"/>
    <w:rsid w:val="00454C98"/>
    <w:rsid w:val="00455312"/>
    <w:rsid w:val="00460BE2"/>
    <w:rsid w:val="00463101"/>
    <w:rsid w:val="0046589F"/>
    <w:rsid w:val="004706D8"/>
    <w:rsid w:val="00471816"/>
    <w:rsid w:val="004802B0"/>
    <w:rsid w:val="004828A5"/>
    <w:rsid w:val="00485C2C"/>
    <w:rsid w:val="0048606C"/>
    <w:rsid w:val="0048780C"/>
    <w:rsid w:val="00487975"/>
    <w:rsid w:val="004957D0"/>
    <w:rsid w:val="004A0580"/>
    <w:rsid w:val="004A16F3"/>
    <w:rsid w:val="004A32A7"/>
    <w:rsid w:val="004A405C"/>
    <w:rsid w:val="004A7AF6"/>
    <w:rsid w:val="004B10DF"/>
    <w:rsid w:val="004B123B"/>
    <w:rsid w:val="004B1742"/>
    <w:rsid w:val="004B5132"/>
    <w:rsid w:val="004B66F0"/>
    <w:rsid w:val="004C19FB"/>
    <w:rsid w:val="004C3DFA"/>
    <w:rsid w:val="004C57F0"/>
    <w:rsid w:val="004C60A6"/>
    <w:rsid w:val="004C725A"/>
    <w:rsid w:val="004D21E2"/>
    <w:rsid w:val="004D2E4E"/>
    <w:rsid w:val="004D567D"/>
    <w:rsid w:val="004E27AD"/>
    <w:rsid w:val="004E740D"/>
    <w:rsid w:val="004E7C29"/>
    <w:rsid w:val="004E7FE7"/>
    <w:rsid w:val="004F3D88"/>
    <w:rsid w:val="004F40DB"/>
    <w:rsid w:val="004F436A"/>
    <w:rsid w:val="004F7151"/>
    <w:rsid w:val="00505AE0"/>
    <w:rsid w:val="00510275"/>
    <w:rsid w:val="0051468B"/>
    <w:rsid w:val="00514C6D"/>
    <w:rsid w:val="005158F0"/>
    <w:rsid w:val="00521C3B"/>
    <w:rsid w:val="005266C5"/>
    <w:rsid w:val="00530E3C"/>
    <w:rsid w:val="005311F0"/>
    <w:rsid w:val="00531DD0"/>
    <w:rsid w:val="00532148"/>
    <w:rsid w:val="005324FD"/>
    <w:rsid w:val="00532817"/>
    <w:rsid w:val="005344B1"/>
    <w:rsid w:val="0053462F"/>
    <w:rsid w:val="00536329"/>
    <w:rsid w:val="00540375"/>
    <w:rsid w:val="00540E3D"/>
    <w:rsid w:val="005419D5"/>
    <w:rsid w:val="00545E74"/>
    <w:rsid w:val="00547BBF"/>
    <w:rsid w:val="00550127"/>
    <w:rsid w:val="005569B0"/>
    <w:rsid w:val="0055758B"/>
    <w:rsid w:val="005600E2"/>
    <w:rsid w:val="00560D48"/>
    <w:rsid w:val="005637DD"/>
    <w:rsid w:val="0057221F"/>
    <w:rsid w:val="00577039"/>
    <w:rsid w:val="005772B6"/>
    <w:rsid w:val="005854C6"/>
    <w:rsid w:val="00586A9A"/>
    <w:rsid w:val="005901D2"/>
    <w:rsid w:val="005912A2"/>
    <w:rsid w:val="00592C95"/>
    <w:rsid w:val="00593323"/>
    <w:rsid w:val="005A05DD"/>
    <w:rsid w:val="005A355D"/>
    <w:rsid w:val="005A3A20"/>
    <w:rsid w:val="005A766D"/>
    <w:rsid w:val="005A7856"/>
    <w:rsid w:val="005B004D"/>
    <w:rsid w:val="005B0EF4"/>
    <w:rsid w:val="005B232A"/>
    <w:rsid w:val="005B5C60"/>
    <w:rsid w:val="005C0B2E"/>
    <w:rsid w:val="005C1632"/>
    <w:rsid w:val="005C5E87"/>
    <w:rsid w:val="005C633E"/>
    <w:rsid w:val="005D0778"/>
    <w:rsid w:val="005D41B4"/>
    <w:rsid w:val="005D622E"/>
    <w:rsid w:val="005E31B9"/>
    <w:rsid w:val="005E4AEF"/>
    <w:rsid w:val="005E7EDD"/>
    <w:rsid w:val="005F1433"/>
    <w:rsid w:val="005F1FB9"/>
    <w:rsid w:val="005F4E8C"/>
    <w:rsid w:val="00602845"/>
    <w:rsid w:val="00602F1D"/>
    <w:rsid w:val="0060302C"/>
    <w:rsid w:val="00604470"/>
    <w:rsid w:val="006207DF"/>
    <w:rsid w:val="0062263B"/>
    <w:rsid w:val="00622CAE"/>
    <w:rsid w:val="00625591"/>
    <w:rsid w:val="00625C69"/>
    <w:rsid w:val="006370DD"/>
    <w:rsid w:val="0063798C"/>
    <w:rsid w:val="0064546A"/>
    <w:rsid w:val="00645DBC"/>
    <w:rsid w:val="0064673E"/>
    <w:rsid w:val="00653DA2"/>
    <w:rsid w:val="00656D24"/>
    <w:rsid w:val="00657494"/>
    <w:rsid w:val="006702A5"/>
    <w:rsid w:val="006705DF"/>
    <w:rsid w:val="00675497"/>
    <w:rsid w:val="00682113"/>
    <w:rsid w:val="006828B1"/>
    <w:rsid w:val="00682AE7"/>
    <w:rsid w:val="006832FF"/>
    <w:rsid w:val="0068665E"/>
    <w:rsid w:val="00687582"/>
    <w:rsid w:val="00690019"/>
    <w:rsid w:val="00693ACD"/>
    <w:rsid w:val="00694FE1"/>
    <w:rsid w:val="00695016"/>
    <w:rsid w:val="0069655A"/>
    <w:rsid w:val="006A24C6"/>
    <w:rsid w:val="006A2830"/>
    <w:rsid w:val="006A2B9C"/>
    <w:rsid w:val="006A34D0"/>
    <w:rsid w:val="006A35F6"/>
    <w:rsid w:val="006B15EB"/>
    <w:rsid w:val="006B62CB"/>
    <w:rsid w:val="006B71BF"/>
    <w:rsid w:val="006C6253"/>
    <w:rsid w:val="006D13D9"/>
    <w:rsid w:val="006D36CB"/>
    <w:rsid w:val="006D3C7D"/>
    <w:rsid w:val="006D6940"/>
    <w:rsid w:val="006D70D2"/>
    <w:rsid w:val="006E0717"/>
    <w:rsid w:val="006E1335"/>
    <w:rsid w:val="006E382A"/>
    <w:rsid w:val="006E3A73"/>
    <w:rsid w:val="006E760D"/>
    <w:rsid w:val="006F2DEB"/>
    <w:rsid w:val="006F346F"/>
    <w:rsid w:val="006F363D"/>
    <w:rsid w:val="006F45E6"/>
    <w:rsid w:val="006F50FA"/>
    <w:rsid w:val="006F52BC"/>
    <w:rsid w:val="006F611F"/>
    <w:rsid w:val="0070454E"/>
    <w:rsid w:val="00711235"/>
    <w:rsid w:val="007116A4"/>
    <w:rsid w:val="00713E35"/>
    <w:rsid w:val="0071627B"/>
    <w:rsid w:val="007216B9"/>
    <w:rsid w:val="007240A4"/>
    <w:rsid w:val="00736568"/>
    <w:rsid w:val="007437D5"/>
    <w:rsid w:val="007439B1"/>
    <w:rsid w:val="007446C2"/>
    <w:rsid w:val="00745989"/>
    <w:rsid w:val="0074664D"/>
    <w:rsid w:val="007466BC"/>
    <w:rsid w:val="00746AAD"/>
    <w:rsid w:val="00753517"/>
    <w:rsid w:val="0075424E"/>
    <w:rsid w:val="00762D73"/>
    <w:rsid w:val="00763213"/>
    <w:rsid w:val="00763D1C"/>
    <w:rsid w:val="007706B5"/>
    <w:rsid w:val="00771C01"/>
    <w:rsid w:val="007721C2"/>
    <w:rsid w:val="00783AC6"/>
    <w:rsid w:val="0078412C"/>
    <w:rsid w:val="00784C3F"/>
    <w:rsid w:val="0079101D"/>
    <w:rsid w:val="00791B2E"/>
    <w:rsid w:val="007A353C"/>
    <w:rsid w:val="007A7721"/>
    <w:rsid w:val="007B1DF3"/>
    <w:rsid w:val="007B4028"/>
    <w:rsid w:val="007B5273"/>
    <w:rsid w:val="007C07B2"/>
    <w:rsid w:val="007C1EA9"/>
    <w:rsid w:val="007C3DFF"/>
    <w:rsid w:val="007C5227"/>
    <w:rsid w:val="007C58B1"/>
    <w:rsid w:val="007D1FE5"/>
    <w:rsid w:val="007D2633"/>
    <w:rsid w:val="007D704A"/>
    <w:rsid w:val="007E2B64"/>
    <w:rsid w:val="007E7903"/>
    <w:rsid w:val="007F03BB"/>
    <w:rsid w:val="007F33AC"/>
    <w:rsid w:val="007F372F"/>
    <w:rsid w:val="00800218"/>
    <w:rsid w:val="008003EF"/>
    <w:rsid w:val="008029EE"/>
    <w:rsid w:val="008054F8"/>
    <w:rsid w:val="00806DCE"/>
    <w:rsid w:val="00807F9D"/>
    <w:rsid w:val="00812DFA"/>
    <w:rsid w:val="00812ED9"/>
    <w:rsid w:val="008221D2"/>
    <w:rsid w:val="00822D2F"/>
    <w:rsid w:val="00826F6C"/>
    <w:rsid w:val="008278DC"/>
    <w:rsid w:val="00830121"/>
    <w:rsid w:val="008325F0"/>
    <w:rsid w:val="008331BC"/>
    <w:rsid w:val="0083322A"/>
    <w:rsid w:val="00837103"/>
    <w:rsid w:val="008401A8"/>
    <w:rsid w:val="0084080C"/>
    <w:rsid w:val="00843606"/>
    <w:rsid w:val="008445B1"/>
    <w:rsid w:val="008456D1"/>
    <w:rsid w:val="0084763A"/>
    <w:rsid w:val="00855A66"/>
    <w:rsid w:val="00861F98"/>
    <w:rsid w:val="008634EB"/>
    <w:rsid w:val="00871333"/>
    <w:rsid w:val="0087217E"/>
    <w:rsid w:val="00876D08"/>
    <w:rsid w:val="008856E9"/>
    <w:rsid w:val="00887482"/>
    <w:rsid w:val="0089211D"/>
    <w:rsid w:val="00893A53"/>
    <w:rsid w:val="008943A9"/>
    <w:rsid w:val="008950EF"/>
    <w:rsid w:val="008961A6"/>
    <w:rsid w:val="00896791"/>
    <w:rsid w:val="008A0427"/>
    <w:rsid w:val="008A1820"/>
    <w:rsid w:val="008B0038"/>
    <w:rsid w:val="008B34F4"/>
    <w:rsid w:val="008D4458"/>
    <w:rsid w:val="008D7069"/>
    <w:rsid w:val="008E2A2A"/>
    <w:rsid w:val="008E630F"/>
    <w:rsid w:val="008E7C93"/>
    <w:rsid w:val="008F0293"/>
    <w:rsid w:val="008F2086"/>
    <w:rsid w:val="008F24F3"/>
    <w:rsid w:val="008F663F"/>
    <w:rsid w:val="008F72F6"/>
    <w:rsid w:val="008F74E6"/>
    <w:rsid w:val="008F7EEF"/>
    <w:rsid w:val="009016FA"/>
    <w:rsid w:val="00906C2C"/>
    <w:rsid w:val="009128F7"/>
    <w:rsid w:val="00914D99"/>
    <w:rsid w:val="00915AE9"/>
    <w:rsid w:val="00915ED6"/>
    <w:rsid w:val="0092241A"/>
    <w:rsid w:val="00924428"/>
    <w:rsid w:val="009263D8"/>
    <w:rsid w:val="00932A03"/>
    <w:rsid w:val="0093401E"/>
    <w:rsid w:val="009367CA"/>
    <w:rsid w:val="00936855"/>
    <w:rsid w:val="009415A3"/>
    <w:rsid w:val="00941948"/>
    <w:rsid w:val="0094392B"/>
    <w:rsid w:val="009450F6"/>
    <w:rsid w:val="0094587F"/>
    <w:rsid w:val="00955F74"/>
    <w:rsid w:val="009620A3"/>
    <w:rsid w:val="00965812"/>
    <w:rsid w:val="009660FA"/>
    <w:rsid w:val="009705D6"/>
    <w:rsid w:val="0097683E"/>
    <w:rsid w:val="00985844"/>
    <w:rsid w:val="00990042"/>
    <w:rsid w:val="009925E9"/>
    <w:rsid w:val="009B691B"/>
    <w:rsid w:val="009B6C2D"/>
    <w:rsid w:val="009B6E70"/>
    <w:rsid w:val="009B76A0"/>
    <w:rsid w:val="009B7813"/>
    <w:rsid w:val="009C33D0"/>
    <w:rsid w:val="009C52EF"/>
    <w:rsid w:val="009C55C9"/>
    <w:rsid w:val="009D1130"/>
    <w:rsid w:val="009D129D"/>
    <w:rsid w:val="009D7526"/>
    <w:rsid w:val="009D7E76"/>
    <w:rsid w:val="009E12DF"/>
    <w:rsid w:val="009E1F28"/>
    <w:rsid w:val="009E7D83"/>
    <w:rsid w:val="009E7F21"/>
    <w:rsid w:val="009F5C13"/>
    <w:rsid w:val="009F6197"/>
    <w:rsid w:val="00A02E95"/>
    <w:rsid w:val="00A05AC1"/>
    <w:rsid w:val="00A06225"/>
    <w:rsid w:val="00A065DD"/>
    <w:rsid w:val="00A16241"/>
    <w:rsid w:val="00A17F89"/>
    <w:rsid w:val="00A23884"/>
    <w:rsid w:val="00A30A42"/>
    <w:rsid w:val="00A3148E"/>
    <w:rsid w:val="00A32A84"/>
    <w:rsid w:val="00A3585C"/>
    <w:rsid w:val="00A3587F"/>
    <w:rsid w:val="00A36C3B"/>
    <w:rsid w:val="00A37888"/>
    <w:rsid w:val="00A37CD6"/>
    <w:rsid w:val="00A408D8"/>
    <w:rsid w:val="00A41FEA"/>
    <w:rsid w:val="00A5179E"/>
    <w:rsid w:val="00A53886"/>
    <w:rsid w:val="00A5669D"/>
    <w:rsid w:val="00A56CAD"/>
    <w:rsid w:val="00A63A04"/>
    <w:rsid w:val="00A63C86"/>
    <w:rsid w:val="00A656D4"/>
    <w:rsid w:val="00A77C37"/>
    <w:rsid w:val="00A82B09"/>
    <w:rsid w:val="00A85B4C"/>
    <w:rsid w:val="00A865EE"/>
    <w:rsid w:val="00A9123F"/>
    <w:rsid w:val="00A942B0"/>
    <w:rsid w:val="00A966DC"/>
    <w:rsid w:val="00AA19A0"/>
    <w:rsid w:val="00AA3094"/>
    <w:rsid w:val="00AB1840"/>
    <w:rsid w:val="00AB3647"/>
    <w:rsid w:val="00AB7ED1"/>
    <w:rsid w:val="00AC2B8D"/>
    <w:rsid w:val="00AC37A4"/>
    <w:rsid w:val="00AC48F0"/>
    <w:rsid w:val="00AC5B9A"/>
    <w:rsid w:val="00AC6165"/>
    <w:rsid w:val="00AC6D17"/>
    <w:rsid w:val="00AC7D27"/>
    <w:rsid w:val="00AD08E6"/>
    <w:rsid w:val="00AD3C2C"/>
    <w:rsid w:val="00AD6006"/>
    <w:rsid w:val="00AE1203"/>
    <w:rsid w:val="00AE3231"/>
    <w:rsid w:val="00AE3FC1"/>
    <w:rsid w:val="00AE3FEC"/>
    <w:rsid w:val="00AE5C7A"/>
    <w:rsid w:val="00AE646D"/>
    <w:rsid w:val="00AE68ED"/>
    <w:rsid w:val="00AE6958"/>
    <w:rsid w:val="00AF2ECC"/>
    <w:rsid w:val="00AF6F68"/>
    <w:rsid w:val="00B0244E"/>
    <w:rsid w:val="00B03869"/>
    <w:rsid w:val="00B06BE5"/>
    <w:rsid w:val="00B10B35"/>
    <w:rsid w:val="00B11928"/>
    <w:rsid w:val="00B12791"/>
    <w:rsid w:val="00B1741B"/>
    <w:rsid w:val="00B21902"/>
    <w:rsid w:val="00B21F1E"/>
    <w:rsid w:val="00B30014"/>
    <w:rsid w:val="00B43220"/>
    <w:rsid w:val="00B4714B"/>
    <w:rsid w:val="00B507C0"/>
    <w:rsid w:val="00B5308C"/>
    <w:rsid w:val="00B541E1"/>
    <w:rsid w:val="00B56BFF"/>
    <w:rsid w:val="00B60422"/>
    <w:rsid w:val="00B61B68"/>
    <w:rsid w:val="00B62FA9"/>
    <w:rsid w:val="00B6678C"/>
    <w:rsid w:val="00B70DB5"/>
    <w:rsid w:val="00B71A95"/>
    <w:rsid w:val="00B71C76"/>
    <w:rsid w:val="00B737C3"/>
    <w:rsid w:val="00B80F8B"/>
    <w:rsid w:val="00B82CA4"/>
    <w:rsid w:val="00B83F6D"/>
    <w:rsid w:val="00B871D9"/>
    <w:rsid w:val="00B92039"/>
    <w:rsid w:val="00B9279D"/>
    <w:rsid w:val="00BA1E44"/>
    <w:rsid w:val="00BA1EA1"/>
    <w:rsid w:val="00BA2145"/>
    <w:rsid w:val="00BA44E0"/>
    <w:rsid w:val="00BA453B"/>
    <w:rsid w:val="00BB5250"/>
    <w:rsid w:val="00BC31C9"/>
    <w:rsid w:val="00BC55D4"/>
    <w:rsid w:val="00BC572B"/>
    <w:rsid w:val="00BC5F14"/>
    <w:rsid w:val="00BC7739"/>
    <w:rsid w:val="00BD0BDD"/>
    <w:rsid w:val="00BD0C8F"/>
    <w:rsid w:val="00BD587E"/>
    <w:rsid w:val="00BD66E2"/>
    <w:rsid w:val="00BE2E9C"/>
    <w:rsid w:val="00BE3AAF"/>
    <w:rsid w:val="00BE6333"/>
    <w:rsid w:val="00BE7F6E"/>
    <w:rsid w:val="00C00BC7"/>
    <w:rsid w:val="00C016B3"/>
    <w:rsid w:val="00C02F63"/>
    <w:rsid w:val="00C0466C"/>
    <w:rsid w:val="00C07C9F"/>
    <w:rsid w:val="00C1505A"/>
    <w:rsid w:val="00C15174"/>
    <w:rsid w:val="00C163BB"/>
    <w:rsid w:val="00C21EAD"/>
    <w:rsid w:val="00C234DF"/>
    <w:rsid w:val="00C34E80"/>
    <w:rsid w:val="00C365C9"/>
    <w:rsid w:val="00C37ADD"/>
    <w:rsid w:val="00C40167"/>
    <w:rsid w:val="00C40336"/>
    <w:rsid w:val="00C405B3"/>
    <w:rsid w:val="00C41FC0"/>
    <w:rsid w:val="00C4355A"/>
    <w:rsid w:val="00C45DF5"/>
    <w:rsid w:val="00C47D88"/>
    <w:rsid w:val="00C5381C"/>
    <w:rsid w:val="00C56FA6"/>
    <w:rsid w:val="00C6228F"/>
    <w:rsid w:val="00C70DF1"/>
    <w:rsid w:val="00C73BAA"/>
    <w:rsid w:val="00C745E1"/>
    <w:rsid w:val="00C747C9"/>
    <w:rsid w:val="00C74829"/>
    <w:rsid w:val="00C80350"/>
    <w:rsid w:val="00C8314F"/>
    <w:rsid w:val="00C84C41"/>
    <w:rsid w:val="00C90C9D"/>
    <w:rsid w:val="00C90E16"/>
    <w:rsid w:val="00C91EBD"/>
    <w:rsid w:val="00C93B97"/>
    <w:rsid w:val="00C949E6"/>
    <w:rsid w:val="00CA1CDE"/>
    <w:rsid w:val="00CA33C3"/>
    <w:rsid w:val="00CA5E7F"/>
    <w:rsid w:val="00CA74E0"/>
    <w:rsid w:val="00CB422E"/>
    <w:rsid w:val="00CB53CF"/>
    <w:rsid w:val="00CB5748"/>
    <w:rsid w:val="00CC20BC"/>
    <w:rsid w:val="00CC3387"/>
    <w:rsid w:val="00CD40D8"/>
    <w:rsid w:val="00CD4B4D"/>
    <w:rsid w:val="00CD5C35"/>
    <w:rsid w:val="00CD7A04"/>
    <w:rsid w:val="00CE0978"/>
    <w:rsid w:val="00CE0EBD"/>
    <w:rsid w:val="00CE43D8"/>
    <w:rsid w:val="00CE52DF"/>
    <w:rsid w:val="00CE5785"/>
    <w:rsid w:val="00CE67C4"/>
    <w:rsid w:val="00CF02ED"/>
    <w:rsid w:val="00CF137F"/>
    <w:rsid w:val="00CF1E4E"/>
    <w:rsid w:val="00CF2141"/>
    <w:rsid w:val="00CF3828"/>
    <w:rsid w:val="00CF6D60"/>
    <w:rsid w:val="00CF797B"/>
    <w:rsid w:val="00CF7C47"/>
    <w:rsid w:val="00D0106C"/>
    <w:rsid w:val="00D01E29"/>
    <w:rsid w:val="00D0301B"/>
    <w:rsid w:val="00D033E6"/>
    <w:rsid w:val="00D04DEE"/>
    <w:rsid w:val="00D07B61"/>
    <w:rsid w:val="00D105A9"/>
    <w:rsid w:val="00D12E68"/>
    <w:rsid w:val="00D14B82"/>
    <w:rsid w:val="00D16CE7"/>
    <w:rsid w:val="00D1748D"/>
    <w:rsid w:val="00D2471B"/>
    <w:rsid w:val="00D336E7"/>
    <w:rsid w:val="00D371B4"/>
    <w:rsid w:val="00D40316"/>
    <w:rsid w:val="00D40C8E"/>
    <w:rsid w:val="00D4125D"/>
    <w:rsid w:val="00D553AF"/>
    <w:rsid w:val="00D561D6"/>
    <w:rsid w:val="00D561E9"/>
    <w:rsid w:val="00D57AAA"/>
    <w:rsid w:val="00D6117F"/>
    <w:rsid w:val="00D63673"/>
    <w:rsid w:val="00D64646"/>
    <w:rsid w:val="00D67FC5"/>
    <w:rsid w:val="00D71743"/>
    <w:rsid w:val="00D7412A"/>
    <w:rsid w:val="00D743F1"/>
    <w:rsid w:val="00D7496A"/>
    <w:rsid w:val="00D767C1"/>
    <w:rsid w:val="00D80890"/>
    <w:rsid w:val="00D80D9A"/>
    <w:rsid w:val="00D82101"/>
    <w:rsid w:val="00DA37CE"/>
    <w:rsid w:val="00DA3B5C"/>
    <w:rsid w:val="00DA45DA"/>
    <w:rsid w:val="00DB1A04"/>
    <w:rsid w:val="00DB6393"/>
    <w:rsid w:val="00DB6AC1"/>
    <w:rsid w:val="00DC4458"/>
    <w:rsid w:val="00DC647A"/>
    <w:rsid w:val="00DD2540"/>
    <w:rsid w:val="00DD530D"/>
    <w:rsid w:val="00DF25C8"/>
    <w:rsid w:val="00DF7B64"/>
    <w:rsid w:val="00E005C3"/>
    <w:rsid w:val="00E03DF3"/>
    <w:rsid w:val="00E07461"/>
    <w:rsid w:val="00E12EC9"/>
    <w:rsid w:val="00E205F3"/>
    <w:rsid w:val="00E209E9"/>
    <w:rsid w:val="00E20C17"/>
    <w:rsid w:val="00E2380C"/>
    <w:rsid w:val="00E25E98"/>
    <w:rsid w:val="00E264DA"/>
    <w:rsid w:val="00E26B3B"/>
    <w:rsid w:val="00E279A6"/>
    <w:rsid w:val="00E35D3F"/>
    <w:rsid w:val="00E453E7"/>
    <w:rsid w:val="00E45C1E"/>
    <w:rsid w:val="00E4633C"/>
    <w:rsid w:val="00E5238B"/>
    <w:rsid w:val="00E53281"/>
    <w:rsid w:val="00E53665"/>
    <w:rsid w:val="00E5520C"/>
    <w:rsid w:val="00E56FC6"/>
    <w:rsid w:val="00E61E2D"/>
    <w:rsid w:val="00E62ACC"/>
    <w:rsid w:val="00E63EE0"/>
    <w:rsid w:val="00E6468A"/>
    <w:rsid w:val="00E6746D"/>
    <w:rsid w:val="00E67490"/>
    <w:rsid w:val="00E800B5"/>
    <w:rsid w:val="00E80DF9"/>
    <w:rsid w:val="00E84EB7"/>
    <w:rsid w:val="00E91348"/>
    <w:rsid w:val="00E9605B"/>
    <w:rsid w:val="00EA0219"/>
    <w:rsid w:val="00EA0234"/>
    <w:rsid w:val="00EB26D5"/>
    <w:rsid w:val="00EC0B58"/>
    <w:rsid w:val="00EC3EFA"/>
    <w:rsid w:val="00EC76E1"/>
    <w:rsid w:val="00ED54FB"/>
    <w:rsid w:val="00ED6603"/>
    <w:rsid w:val="00EE023D"/>
    <w:rsid w:val="00EE1944"/>
    <w:rsid w:val="00EE36C2"/>
    <w:rsid w:val="00EE6431"/>
    <w:rsid w:val="00EF659A"/>
    <w:rsid w:val="00F002A5"/>
    <w:rsid w:val="00F0084C"/>
    <w:rsid w:val="00F00932"/>
    <w:rsid w:val="00F015A5"/>
    <w:rsid w:val="00F04944"/>
    <w:rsid w:val="00F04D9E"/>
    <w:rsid w:val="00F1099C"/>
    <w:rsid w:val="00F11F44"/>
    <w:rsid w:val="00F12B2A"/>
    <w:rsid w:val="00F13E01"/>
    <w:rsid w:val="00F14DA8"/>
    <w:rsid w:val="00F20A81"/>
    <w:rsid w:val="00F26167"/>
    <w:rsid w:val="00F33EB4"/>
    <w:rsid w:val="00F37562"/>
    <w:rsid w:val="00F37D95"/>
    <w:rsid w:val="00F446AA"/>
    <w:rsid w:val="00F451E5"/>
    <w:rsid w:val="00F46712"/>
    <w:rsid w:val="00F46FBC"/>
    <w:rsid w:val="00F5273B"/>
    <w:rsid w:val="00F53FC9"/>
    <w:rsid w:val="00F55826"/>
    <w:rsid w:val="00F65124"/>
    <w:rsid w:val="00F67FE4"/>
    <w:rsid w:val="00F712BF"/>
    <w:rsid w:val="00F71653"/>
    <w:rsid w:val="00F740D6"/>
    <w:rsid w:val="00F7754B"/>
    <w:rsid w:val="00F777E3"/>
    <w:rsid w:val="00F837B6"/>
    <w:rsid w:val="00F83E1E"/>
    <w:rsid w:val="00F84C04"/>
    <w:rsid w:val="00F8604B"/>
    <w:rsid w:val="00F87E9A"/>
    <w:rsid w:val="00F87FA3"/>
    <w:rsid w:val="00F91910"/>
    <w:rsid w:val="00F91A48"/>
    <w:rsid w:val="00F9219E"/>
    <w:rsid w:val="00F96909"/>
    <w:rsid w:val="00FA1605"/>
    <w:rsid w:val="00FA1C3C"/>
    <w:rsid w:val="00FA1E0F"/>
    <w:rsid w:val="00FB2A59"/>
    <w:rsid w:val="00FB6BEC"/>
    <w:rsid w:val="00FC2FF5"/>
    <w:rsid w:val="00FD0C12"/>
    <w:rsid w:val="00FF1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134114E"/>
  <w15:chartTrackingRefBased/>
  <w15:docId w15:val="{BBA50C91-AC69-4C19-A22D-4B68DB677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</w:pPr>
    <w:rPr>
      <w:sz w:val="24"/>
      <w:szCs w:val="24"/>
      <w:lang w:val="es-ES" w:eastAsia="ar-SA"/>
    </w:rPr>
  </w:style>
  <w:style w:type="paragraph" w:styleId="Ttulo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/>
      <w:b/>
    </w:rPr>
  </w:style>
  <w:style w:type="character" w:customStyle="1" w:styleId="WW8Num1z1">
    <w:name w:val="WW8Num1z1"/>
    <w:rPr>
      <w:rFonts w:ascii="Times New Roman" w:hAnsi="Times New Roman" w:cs="Times New Roman"/>
    </w:rPr>
  </w:style>
  <w:style w:type="character" w:customStyle="1" w:styleId="WW8Num1z2">
    <w:name w:val="WW8Num1z2"/>
    <w:rPr>
      <w:rFonts w:ascii="StarSymbol" w:hAnsi="StarSymbol" w:cs="StarSymbol"/>
      <w:sz w:val="18"/>
      <w:szCs w:val="18"/>
    </w:rPr>
  </w:style>
  <w:style w:type="character" w:customStyle="1" w:styleId="WW8Num2z0">
    <w:name w:val="WW8Num2z0"/>
    <w:rPr>
      <w:rFonts w:ascii="Times New Roman" w:hAnsi="Times New Roman"/>
      <w:b/>
    </w:rPr>
  </w:style>
  <w:style w:type="character" w:customStyle="1" w:styleId="WW8Num4z0">
    <w:name w:val="WW8Num4z0"/>
    <w:rPr>
      <w:rFonts w:ascii="Wingdings" w:hAnsi="Wingdings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2">
    <w:name w:val="WW8Num4z2"/>
    <w:rPr>
      <w:rFonts w:ascii="StarSymbol" w:hAnsi="StarSymbol" w:cs="StarSymbol"/>
      <w:sz w:val="18"/>
      <w:szCs w:val="18"/>
    </w:rPr>
  </w:style>
  <w:style w:type="character" w:customStyle="1" w:styleId="WW8Num5z0">
    <w:name w:val="WW8Num5z0"/>
    <w:rPr>
      <w:rFonts w:ascii="Wingdings" w:hAnsi="Wingdings"/>
    </w:rPr>
  </w:style>
  <w:style w:type="character" w:customStyle="1" w:styleId="WW8Num5z1">
    <w:name w:val="WW8Num5z1"/>
    <w:rPr>
      <w:rFonts w:ascii="Courier New" w:hAnsi="Courier New"/>
    </w:rPr>
  </w:style>
  <w:style w:type="character" w:customStyle="1" w:styleId="WW8Num5z2">
    <w:name w:val="WW8Num5z2"/>
    <w:rPr>
      <w:rFonts w:ascii="StarSymbol" w:hAnsi="StarSymbol" w:cs="StarSymbol"/>
      <w:sz w:val="18"/>
      <w:szCs w:val="18"/>
    </w:rPr>
  </w:style>
  <w:style w:type="character" w:customStyle="1" w:styleId="WW8Num6z0">
    <w:name w:val="WW8Num6z0"/>
    <w:rPr>
      <w:rFonts w:ascii="Symbol" w:hAnsi="Symbol"/>
    </w:rPr>
  </w:style>
  <w:style w:type="character" w:customStyle="1" w:styleId="WW8Num7z0">
    <w:name w:val="WW8Num7z0"/>
    <w:rPr>
      <w:rFonts w:ascii="Wingdings" w:hAnsi="Wingdings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8z1">
    <w:name w:val="WW8Num8z1"/>
    <w:rPr>
      <w:b/>
    </w:rPr>
  </w:style>
  <w:style w:type="character" w:customStyle="1" w:styleId="WW8Num8z2">
    <w:name w:val="WW8Num8z2"/>
    <w:rPr>
      <w:rFonts w:ascii="StarSymbol" w:hAnsi="StarSymbol" w:cs="StarSymbol"/>
      <w:sz w:val="18"/>
      <w:szCs w:val="18"/>
    </w:rPr>
  </w:style>
  <w:style w:type="character" w:customStyle="1" w:styleId="WW8Num9z0">
    <w:name w:val="WW8Num9z0"/>
    <w:rPr>
      <w:rFonts w:ascii="Symbol" w:hAnsi="Symbol"/>
    </w:rPr>
  </w:style>
  <w:style w:type="character" w:customStyle="1" w:styleId="WW8Num9z1">
    <w:name w:val="WW8Num9z1"/>
    <w:rPr>
      <w:b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10z0">
    <w:name w:val="WW8Num10z0"/>
    <w:rPr>
      <w:rFonts w:ascii="Symbol" w:hAnsi="Symbo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Fuentedeprrafopredeter5">
    <w:name w:val="Fuente de párrafo predeter.5"/>
  </w:style>
  <w:style w:type="character" w:customStyle="1" w:styleId="WW8Num3z0">
    <w:name w:val="WW8Num3z0"/>
    <w:rPr>
      <w:rFonts w:ascii="Wingdings" w:hAnsi="Wingdings"/>
    </w:rPr>
  </w:style>
  <w:style w:type="character" w:customStyle="1" w:styleId="WW8Num3z1">
    <w:name w:val="WW8Num3z1"/>
    <w:rPr>
      <w:rFonts w:ascii="Courier New" w:hAnsi="Courier New"/>
    </w:rPr>
  </w:style>
  <w:style w:type="character" w:customStyle="1" w:styleId="WW8Num3z2">
    <w:name w:val="WW8Num3z2"/>
    <w:rPr>
      <w:rFonts w:ascii="StarSymbol" w:hAnsi="StarSymbol" w:cs="StarSymbol"/>
      <w:sz w:val="18"/>
      <w:szCs w:val="18"/>
    </w:rPr>
  </w:style>
  <w:style w:type="character" w:customStyle="1" w:styleId="WW8Num6z1">
    <w:name w:val="WW8Num6z1"/>
    <w:rPr>
      <w:rFonts w:ascii="Wingdings 2" w:hAnsi="Wingdings 2" w:cs="StarSymbol"/>
      <w:sz w:val="18"/>
      <w:szCs w:val="18"/>
    </w:rPr>
  </w:style>
  <w:style w:type="character" w:customStyle="1" w:styleId="WW8Num6z2">
    <w:name w:val="WW8Num6z2"/>
    <w:rPr>
      <w:rFonts w:ascii="StarSymbol" w:hAnsi="StarSymbol" w:cs="StarSymbol"/>
      <w:sz w:val="18"/>
      <w:szCs w:val="18"/>
    </w:rPr>
  </w:style>
  <w:style w:type="character" w:customStyle="1" w:styleId="Fuentedeprrafopredeter4">
    <w:name w:val="Fuente de párrafo predeter.4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8Num2z1">
    <w:name w:val="WW8Num2z1"/>
    <w:rPr>
      <w:b/>
    </w:rPr>
  </w:style>
  <w:style w:type="character" w:customStyle="1" w:styleId="Fuentedeprrafopredeter3">
    <w:name w:val="Fuente de párrafo predeter.3"/>
  </w:style>
  <w:style w:type="character" w:customStyle="1" w:styleId="WW8Num5z3">
    <w:name w:val="WW8Num5z3"/>
    <w:rPr>
      <w:rFonts w:ascii="Symbol" w:hAnsi="Symbol"/>
    </w:rPr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8Num8z3">
    <w:name w:val="WW8Num8z3"/>
    <w:rPr>
      <w:rFonts w:ascii="Wingdings" w:hAnsi="Wingdings" w:cs="StarSymbol"/>
      <w:sz w:val="18"/>
      <w:szCs w:val="18"/>
    </w:rPr>
  </w:style>
  <w:style w:type="character" w:customStyle="1" w:styleId="Fuentedeprrafopredeter2">
    <w:name w:val="Fuente de párrafo predeter.2"/>
  </w:style>
  <w:style w:type="character" w:customStyle="1" w:styleId="WW-Fuentedeprrafopredeter">
    <w:name w:val="WW-Fuente de párrafo predeter.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8Num3z3">
    <w:name w:val="WW8Num3z3"/>
    <w:rPr>
      <w:rFonts w:ascii="Symbol" w:hAnsi="Symbol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Fuentedeprrafopredeter1">
    <w:name w:val="Fuente de párrafo predeter.1"/>
  </w:style>
  <w:style w:type="character" w:styleId="Nmerodepgina">
    <w:name w:val="page number"/>
    <w:basedOn w:val="Fuentedeprrafopredeter1"/>
  </w:style>
  <w:style w:type="character" w:customStyle="1" w:styleId="Vietas">
    <w:name w:val="Viñetas"/>
    <w:rPr>
      <w:rFonts w:ascii="StarSymbol" w:eastAsia="StarSymbol" w:hAnsi="StarSymbol" w:cs="StarSymbol"/>
      <w:sz w:val="18"/>
      <w:szCs w:val="18"/>
    </w:rPr>
  </w:style>
  <w:style w:type="character" w:customStyle="1" w:styleId="Carcterdenumeracin">
    <w:name w:val="Carácter de numeración"/>
  </w:style>
  <w:style w:type="paragraph" w:customStyle="1" w:styleId="Encabezado5">
    <w:name w:val="Encabezado5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Textoindependiente">
    <w:name w:val="Body Text"/>
    <w:basedOn w:val="Normal"/>
    <w:link w:val="TextoindependienteCar"/>
    <w:pPr>
      <w:jc w:val="both"/>
    </w:pPr>
  </w:style>
  <w:style w:type="character" w:customStyle="1" w:styleId="TextoindependienteCar">
    <w:name w:val="Texto independiente Car"/>
    <w:link w:val="Textoindependiente"/>
    <w:rsid w:val="008029EE"/>
    <w:rPr>
      <w:sz w:val="24"/>
      <w:szCs w:val="24"/>
      <w:lang w:val="es-ES" w:eastAsia="ar-SA"/>
    </w:rPr>
  </w:style>
  <w:style w:type="paragraph" w:styleId="Lista">
    <w:name w:val="List"/>
    <w:basedOn w:val="Textoindependiente"/>
    <w:rPr>
      <w:rFonts w:cs="Tahoma"/>
    </w:rPr>
  </w:style>
  <w:style w:type="paragraph" w:customStyle="1" w:styleId="Etiqueta">
    <w:name w:val="Etiqueta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ndice">
    <w:name w:val="Índice"/>
    <w:basedOn w:val="Normal"/>
    <w:pPr>
      <w:suppressLineNumbers/>
    </w:pPr>
    <w:rPr>
      <w:rFonts w:cs="Tahoma"/>
    </w:rPr>
  </w:style>
  <w:style w:type="paragraph" w:customStyle="1" w:styleId="Encabezado4">
    <w:name w:val="Encabezado4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3">
    <w:name w:val="Encabezado3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2">
    <w:name w:val="Encabezado2"/>
    <w:basedOn w:val="Normal"/>
    <w:next w:val="Textoindependiente"/>
    <w:pPr>
      <w:tabs>
        <w:tab w:val="center" w:pos="4252"/>
        <w:tab w:val="right" w:pos="8504"/>
      </w:tabs>
    </w:pPr>
  </w:style>
  <w:style w:type="paragraph" w:styleId="Encabezado">
    <w:name w:val="header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1">
    <w:name w:val="Encabezado1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styleId="TDC2">
    <w:name w:val="toc 2"/>
    <w:basedOn w:val="Ttulo2"/>
    <w:next w:val="Normal"/>
    <w:semiHidden/>
    <w:pPr>
      <w:keepNext w:val="0"/>
      <w:numPr>
        <w:ilvl w:val="8"/>
        <w:numId w:val="1"/>
      </w:numPr>
      <w:spacing w:before="0" w:after="0"/>
      <w:jc w:val="both"/>
      <w:outlineLvl w:val="8"/>
    </w:pPr>
    <w:rPr>
      <w:rFonts w:cs="Times New Roman"/>
      <w:bCs w:val="0"/>
      <w:i w:val="0"/>
      <w:iCs w:val="0"/>
      <w:sz w:val="24"/>
      <w:szCs w:val="20"/>
      <w:lang w:val="es-ES_tradnl"/>
    </w:rPr>
  </w:style>
  <w:style w:type="character" w:customStyle="1" w:styleId="CarCar">
    <w:name w:val="Car Car"/>
    <w:locked/>
    <w:rsid w:val="0043195A"/>
    <w:rPr>
      <w:sz w:val="24"/>
      <w:szCs w:val="24"/>
      <w:lang w:val="es-ES" w:eastAsia="ar-SA" w:bidi="ar-SA"/>
    </w:rPr>
  </w:style>
  <w:style w:type="character" w:styleId="Hipervnculo">
    <w:name w:val="Hyperlink"/>
    <w:uiPriority w:val="99"/>
    <w:unhideWhenUsed/>
    <w:rsid w:val="00CE5785"/>
    <w:rPr>
      <w:color w:val="0563C1"/>
      <w:u w:val="single"/>
    </w:rPr>
  </w:style>
  <w:style w:type="character" w:styleId="Hipervnculovisitado">
    <w:name w:val="FollowedHyperlink"/>
    <w:uiPriority w:val="99"/>
    <w:unhideWhenUsed/>
    <w:rsid w:val="00CE5785"/>
    <w:rPr>
      <w:color w:val="954F72"/>
      <w:u w:val="single"/>
    </w:rPr>
  </w:style>
  <w:style w:type="paragraph" w:customStyle="1" w:styleId="xl63">
    <w:name w:val="xl63"/>
    <w:basedOn w:val="Normal"/>
    <w:rsid w:val="00CE5785"/>
    <w:pPr>
      <w:suppressAutoHyphens w:val="0"/>
      <w:spacing w:before="100" w:beforeAutospacing="1" w:after="100" w:afterAutospacing="1"/>
    </w:pPr>
    <w:rPr>
      <w:sz w:val="22"/>
      <w:szCs w:val="22"/>
      <w:lang w:val="es-CO" w:eastAsia="es-CO"/>
    </w:rPr>
  </w:style>
  <w:style w:type="paragraph" w:customStyle="1" w:styleId="xl65">
    <w:name w:val="xl65"/>
    <w:basedOn w:val="Normal"/>
    <w:rsid w:val="00CE5785"/>
    <w:pPr>
      <w:suppressAutoHyphens w:val="0"/>
      <w:spacing w:before="100" w:beforeAutospacing="1" w:after="100" w:afterAutospacing="1"/>
    </w:pPr>
    <w:rPr>
      <w:sz w:val="22"/>
      <w:szCs w:val="22"/>
      <w:lang w:val="es-CO" w:eastAsia="es-CO"/>
    </w:rPr>
  </w:style>
  <w:style w:type="paragraph" w:styleId="Textodeglobo">
    <w:name w:val="Balloon Text"/>
    <w:basedOn w:val="Normal"/>
    <w:link w:val="TextodegloboCar"/>
    <w:rsid w:val="00AC37A4"/>
    <w:rPr>
      <w:rFonts w:ascii="Segoe UI" w:hAnsi="Segoe UI"/>
      <w:sz w:val="18"/>
      <w:szCs w:val="18"/>
    </w:rPr>
  </w:style>
  <w:style w:type="character" w:customStyle="1" w:styleId="TextodegloboCar">
    <w:name w:val="Texto de globo Car"/>
    <w:link w:val="Textodeglobo"/>
    <w:rsid w:val="00AC37A4"/>
    <w:rPr>
      <w:rFonts w:ascii="Segoe UI" w:hAnsi="Segoe UI" w:cs="Segoe UI"/>
      <w:sz w:val="18"/>
      <w:szCs w:val="18"/>
      <w:lang w:val="es-ES" w:eastAsia="ar-SA"/>
    </w:rPr>
  </w:style>
  <w:style w:type="character" w:customStyle="1" w:styleId="CarCar1">
    <w:name w:val="Car Car1"/>
    <w:locked/>
    <w:rsid w:val="0053462F"/>
    <w:rPr>
      <w:sz w:val="24"/>
      <w:szCs w:val="24"/>
      <w:lang w:val="es-ES" w:eastAsia="ar-SA" w:bidi="ar-SA"/>
    </w:rPr>
  </w:style>
  <w:style w:type="paragraph" w:styleId="Textoindependiente2">
    <w:name w:val="Body Text 2"/>
    <w:basedOn w:val="Normal"/>
    <w:rsid w:val="00D2471B"/>
    <w:pPr>
      <w:spacing w:after="120" w:line="480" w:lineRule="auto"/>
    </w:pPr>
  </w:style>
  <w:style w:type="paragraph" w:styleId="Prrafodelista">
    <w:name w:val="List Paragraph"/>
    <w:basedOn w:val="Normal"/>
    <w:qFormat/>
    <w:rsid w:val="00C02F63"/>
    <w:pPr>
      <w:autoSpaceDN w:val="0"/>
      <w:ind w:left="720"/>
      <w:textAlignment w:val="baseline"/>
    </w:pPr>
    <w:rPr>
      <w:sz w:val="20"/>
      <w:szCs w:val="20"/>
      <w:lang w:eastAsia="es-ES"/>
    </w:rPr>
  </w:style>
  <w:style w:type="character" w:customStyle="1" w:styleId="Mencinsinresolver1">
    <w:name w:val="Mención sin resolver1"/>
    <w:uiPriority w:val="99"/>
    <w:semiHidden/>
    <w:unhideWhenUsed/>
    <w:rsid w:val="0043636C"/>
    <w:rPr>
      <w:color w:val="605E5C"/>
      <w:shd w:val="clear" w:color="auto" w:fill="E1DFDD"/>
    </w:rPr>
  </w:style>
  <w:style w:type="paragraph" w:customStyle="1" w:styleId="Default">
    <w:name w:val="Default"/>
    <w:rsid w:val="00FB2A5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2A5A29"/>
    <w:pPr>
      <w:suppressAutoHyphens w:val="0"/>
      <w:spacing w:before="100" w:beforeAutospacing="1" w:after="100" w:afterAutospacing="1"/>
    </w:pPr>
    <w:rPr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3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5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5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4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5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3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2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6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4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5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7DD891-6F63-46B2-B074-6B499EC12D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940</Words>
  <Characters>5170</Characters>
  <Application>Microsoft Office Word</Application>
  <DocSecurity>0</DocSecurity>
  <Lines>43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DE ACTA DE INICIO</vt:lpstr>
    </vt:vector>
  </TitlesOfParts>
  <Company>The houze!</Company>
  <LinksUpToDate>false</LinksUpToDate>
  <CharactersWithSpaces>6098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DE ACTA DE INICIO</dc:title>
  <dc:subject/>
  <dc:creator>Amparo</dc:creator>
  <cp:keywords/>
  <cp:lastModifiedBy>Gallego, Lina</cp:lastModifiedBy>
  <cp:revision>1</cp:revision>
  <cp:lastPrinted>2023-04-12T14:19:00Z</cp:lastPrinted>
  <dcterms:created xsi:type="dcterms:W3CDTF">2025-08-19T21:39:00Z</dcterms:created>
  <dcterms:modified xsi:type="dcterms:W3CDTF">2025-08-19T21:43:00Z</dcterms:modified>
</cp:coreProperties>
</file>